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0AE2C0F" w14:textId="77777777" w:rsidTr="004F2927">
        <w:trPr>
          <w:trHeight w:val="1268"/>
        </w:trPr>
        <w:tc>
          <w:tcPr>
            <w:tcW w:w="1668" w:type="dxa"/>
          </w:tcPr>
          <w:p w14:paraId="3DAFF9BB" w14:textId="77777777" w:rsidR="004702FB" w:rsidRPr="006F1DA5" w:rsidRDefault="004702FB" w:rsidP="004702FB">
            <w:pPr>
              <w:pStyle w:val="Header"/>
              <w:rPr>
                <w:rFonts w:ascii="Arial" w:hAnsi="Arial" w:cs="Arial"/>
                <w:b/>
                <w:color w:val="000000" w:themeColor="text1"/>
              </w:rPr>
            </w:pPr>
          </w:p>
        </w:tc>
        <w:tc>
          <w:tcPr>
            <w:tcW w:w="3361" w:type="dxa"/>
          </w:tcPr>
          <w:p w14:paraId="230C5BD1" w14:textId="77777777" w:rsidR="004702FB" w:rsidRPr="006F1DA5" w:rsidRDefault="004702FB" w:rsidP="004702FB">
            <w:pPr>
              <w:pStyle w:val="Header"/>
              <w:rPr>
                <w:rFonts w:ascii="Arial" w:hAnsi="Arial" w:cs="Arial"/>
                <w:b/>
                <w:color w:val="000000" w:themeColor="text1"/>
              </w:rPr>
            </w:pPr>
          </w:p>
        </w:tc>
        <w:tc>
          <w:tcPr>
            <w:tcW w:w="4209" w:type="dxa"/>
          </w:tcPr>
          <w:p w14:paraId="2C2B3572" w14:textId="77777777" w:rsidR="004702FB" w:rsidRPr="006F1DA5" w:rsidRDefault="004702FB" w:rsidP="004702FB">
            <w:pPr>
              <w:pStyle w:val="Header"/>
              <w:rPr>
                <w:rFonts w:ascii="Arial" w:hAnsi="Arial" w:cs="Arial"/>
                <w:b/>
                <w:color w:val="000000" w:themeColor="text1"/>
              </w:rPr>
            </w:pPr>
          </w:p>
        </w:tc>
      </w:tr>
    </w:tbl>
    <w:p w14:paraId="2D060E67" w14:textId="77777777" w:rsidR="00120518" w:rsidRPr="00A17BFF" w:rsidRDefault="00000000" w:rsidP="008E4D7E">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5C634FF8" w14:textId="77777777" w:rsidR="00120518" w:rsidRPr="00A17BFF" w:rsidRDefault="00120518" w:rsidP="00827BFC">
      <w:pPr>
        <w:pStyle w:val="Paragraf"/>
        <w:rPr>
          <w:rFonts w:ascii="Arial" w:hAnsi="Arial" w:cs="Arial"/>
        </w:rPr>
      </w:pPr>
    </w:p>
    <w:p w14:paraId="68FFD307" w14:textId="77777777" w:rsidR="00083CA0"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4FB000" w14:textId="77777777" w:rsidR="00083CA0" w:rsidRDefault="00000000">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411FBE86" w14:textId="77777777" w:rsidR="00083CA0"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79DD024D" w14:textId="77777777" w:rsidR="00120518" w:rsidRPr="00A17BFF" w:rsidRDefault="00120518"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083CA0" w14:paraId="6F61121B" w14:textId="77777777" w:rsidTr="00A157E4">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EAE4C32" w14:textId="77777777" w:rsidR="00083CA0" w:rsidRDefault="00000000">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FADD654" w14:textId="77777777" w:rsidR="00083CA0" w:rsidRDefault="00000000">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B044F3F" w14:textId="77777777" w:rsidR="00083CA0" w:rsidRDefault="00000000">
            <w:pPr>
              <w:jc w:val="center"/>
            </w:pPr>
            <w:r>
              <w:rPr>
                <w:rFonts w:ascii="Arial" w:hAnsi="Arial" w:cs="Arial"/>
                <w:b/>
                <w:bCs/>
                <w:color w:val="000000"/>
                <w:position w:val="-3"/>
                <w:sz w:val="20"/>
                <w:szCs w:val="20"/>
                <w:shd w:val="clear" w:color="auto" w:fill="AAAAAA"/>
              </w:rPr>
              <w:t>Opombe</w:t>
            </w:r>
          </w:p>
        </w:tc>
      </w:tr>
      <w:tr w:rsidR="00083CA0" w14:paraId="1553B7F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007723" w14:textId="77777777" w:rsidR="00083CA0" w:rsidRDefault="0000000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E7781E" w14:textId="28A3D204" w:rsidR="00083CA0" w:rsidRDefault="00000000">
            <w:r>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896806" w14:textId="77777777" w:rsidR="009F2D86"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10F8013A" w14:textId="2FBCA16C" w:rsidR="00083CA0" w:rsidRDefault="00000000">
            <w:pPr>
              <w:spacing w:before="135" w:after="135"/>
              <w:jc w:val="both"/>
              <w:textAlignment w:val="center"/>
            </w:pPr>
            <w:r>
              <w:rPr>
                <w:rFonts w:ascii="Arial" w:hAnsi="Arial" w:cs="Arial"/>
                <w:color w:val="000000"/>
                <w:position w:val="-2"/>
                <w:sz w:val="18"/>
                <w:szCs w:val="18"/>
              </w:rPr>
              <w:t>Prvo stran obrazca Ponudba iz katere je razvidna ponudbena cena, ponudnik pripne v razdelek »Predračun« v aplikaciji e-JN.</w:t>
            </w:r>
          </w:p>
        </w:tc>
      </w:tr>
      <w:tr w:rsidR="00083CA0" w14:paraId="03A8F6C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C4FA16" w14:textId="77777777" w:rsidR="00083CA0" w:rsidRDefault="0000000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BAEDCA" w14:textId="4677A76C" w:rsidR="00083CA0" w:rsidRDefault="00000000">
            <w:r>
              <w:rPr>
                <w:rFonts w:ascii="Arial" w:hAnsi="Arial" w:cs="Arial"/>
                <w:color w:val="000000"/>
                <w:position w:val="-2"/>
                <w:sz w:val="18"/>
                <w:szCs w:val="18"/>
              </w:rPr>
              <w:t>Krovna izjava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414962" w14:textId="77777777" w:rsidR="00083CA0" w:rsidRDefault="00000000">
            <w:pPr>
              <w:spacing w:before="135" w:after="135"/>
              <w:jc w:val="both"/>
              <w:textAlignment w:val="center"/>
            </w:pPr>
            <w:r>
              <w:rPr>
                <w:rFonts w:ascii="Arial" w:hAnsi="Arial" w:cs="Arial"/>
                <w:color w:val="000000"/>
                <w:position w:val="-2"/>
                <w:sz w:val="18"/>
                <w:szCs w:val="18"/>
              </w:rPr>
              <w:t>Izpolnjen, podpisan in žigosan.</w:t>
            </w:r>
          </w:p>
        </w:tc>
      </w:tr>
      <w:tr w:rsidR="00083CA0" w14:paraId="31882AA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F7F98" w14:textId="77777777" w:rsidR="00083CA0" w:rsidRDefault="0000000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9E9B25" w14:textId="526526F0" w:rsidR="00083CA0" w:rsidRDefault="00000000">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298962" w14:textId="0D939A76" w:rsidR="00083CA0" w:rsidRDefault="00000000" w:rsidP="00C02C39">
            <w:pPr>
              <w:spacing w:before="135" w:after="135"/>
              <w:jc w:val="both"/>
              <w:textAlignment w:val="center"/>
            </w:pPr>
            <w:r>
              <w:rPr>
                <w:rFonts w:ascii="Arial" w:hAnsi="Arial" w:cs="Arial"/>
                <w:color w:val="000000"/>
                <w:position w:val="-2"/>
                <w:sz w:val="18"/>
                <w:szCs w:val="18"/>
              </w:rPr>
              <w:t>Izpolnjen .xml, uvoziti v e-JN</w:t>
            </w:r>
          </w:p>
        </w:tc>
      </w:tr>
      <w:tr w:rsidR="00083CA0" w14:paraId="1669EE6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D8148A" w14:textId="77777777" w:rsidR="00083CA0" w:rsidRDefault="0000000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98E45D" w14:textId="7D965909" w:rsidR="00083CA0" w:rsidRDefault="00000000">
            <w:r>
              <w:rPr>
                <w:rFonts w:ascii="Arial" w:hAnsi="Arial" w:cs="Arial"/>
                <w:color w:val="000000"/>
                <w:position w:val="-2"/>
                <w:sz w:val="18"/>
                <w:szCs w:val="18"/>
              </w:rPr>
              <w:t>Seznam članov organov in zastopnikov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7D8713" w14:textId="77777777" w:rsidR="00083CA0" w:rsidRDefault="00000000">
            <w:pPr>
              <w:spacing w:before="135" w:after="135"/>
              <w:jc w:val="both"/>
              <w:textAlignment w:val="center"/>
            </w:pPr>
            <w:r>
              <w:rPr>
                <w:rFonts w:ascii="Arial" w:hAnsi="Arial" w:cs="Arial"/>
                <w:color w:val="000000"/>
                <w:position w:val="-2"/>
                <w:sz w:val="18"/>
                <w:szCs w:val="18"/>
              </w:rPr>
              <w:t>Izpolnjen, podpisan in žigosan. </w:t>
            </w:r>
          </w:p>
          <w:p w14:paraId="45B39BB9" w14:textId="77777777" w:rsidR="00083CA0" w:rsidRDefault="0000000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083CA0" w14:paraId="33E93E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EC02B0" w14:textId="77777777" w:rsidR="00083CA0" w:rsidRDefault="0000000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302442" w14:textId="12E1A2FB" w:rsidR="00083CA0" w:rsidRDefault="00000000">
            <w:r>
              <w:rPr>
                <w:rFonts w:ascii="Arial" w:hAnsi="Arial" w:cs="Arial"/>
                <w:color w:val="000000"/>
                <w:position w:val="-2"/>
                <w:sz w:val="18"/>
                <w:szCs w:val="18"/>
              </w:rPr>
              <w:t>Referenčna lista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EBB770" w14:textId="77777777" w:rsidR="00083CA0" w:rsidRDefault="00000000">
            <w:pPr>
              <w:spacing w:before="135" w:after="135"/>
              <w:jc w:val="both"/>
              <w:textAlignment w:val="center"/>
            </w:pPr>
            <w:r>
              <w:rPr>
                <w:rFonts w:ascii="Arial" w:hAnsi="Arial" w:cs="Arial"/>
                <w:color w:val="000000"/>
                <w:position w:val="-2"/>
                <w:sz w:val="18"/>
                <w:szCs w:val="18"/>
              </w:rPr>
              <w:t>Izpolnjen.</w:t>
            </w:r>
          </w:p>
        </w:tc>
      </w:tr>
      <w:tr w:rsidR="00083CA0" w14:paraId="5D79123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A2CE07" w14:textId="3D6AE066" w:rsidR="00083CA0" w:rsidRPr="00C02C39" w:rsidRDefault="00C02C39">
            <w:pPr>
              <w:rPr>
                <w:rFonts w:ascii="Arial" w:hAnsi="Arial" w:cs="Arial"/>
                <w:sz w:val="18"/>
                <w:szCs w:val="18"/>
              </w:rPr>
            </w:pPr>
            <w:r w:rsidRPr="00C02C39">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C6A36E" w14:textId="4A7916E4" w:rsidR="00083CA0" w:rsidRDefault="00000000">
            <w:r>
              <w:rPr>
                <w:rFonts w:ascii="Arial" w:hAnsi="Arial" w:cs="Arial"/>
                <w:color w:val="000000"/>
                <w:position w:val="-2"/>
                <w:sz w:val="18"/>
                <w:szCs w:val="18"/>
              </w:rPr>
              <w:t>Vzorec menične izjave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89856" w14:textId="77777777" w:rsidR="00083CA0" w:rsidRDefault="00000000">
            <w:pPr>
              <w:spacing w:before="135" w:after="135"/>
              <w:jc w:val="both"/>
              <w:textAlignment w:val="center"/>
            </w:pPr>
            <w:r>
              <w:rPr>
                <w:rFonts w:ascii="Arial" w:hAnsi="Arial" w:cs="Arial"/>
                <w:color w:val="000000"/>
                <w:position w:val="-2"/>
                <w:sz w:val="18"/>
                <w:szCs w:val="18"/>
              </w:rPr>
              <w:t>Parafiran ali elektronsko podpisan.</w:t>
            </w:r>
          </w:p>
        </w:tc>
      </w:tr>
      <w:tr w:rsidR="00083CA0" w14:paraId="52371A6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BD25FF" w14:textId="3E70C84D" w:rsidR="00083CA0" w:rsidRPr="0065285F" w:rsidRDefault="00C02C39">
            <w:pPr>
              <w:rPr>
                <w:rFonts w:ascii="Arial" w:hAnsi="Arial" w:cs="Arial"/>
                <w:sz w:val="18"/>
                <w:szCs w:val="18"/>
              </w:rPr>
            </w:pPr>
            <w:r w:rsidRPr="0065285F">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6762D4" w14:textId="5F070FC9" w:rsidR="00083CA0" w:rsidRDefault="00000000">
            <w:r>
              <w:rPr>
                <w:rFonts w:ascii="Arial" w:hAnsi="Arial" w:cs="Arial"/>
                <w:color w:val="000000"/>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474BE3" w14:textId="77777777" w:rsidR="00083CA0" w:rsidRDefault="00000000">
            <w:pPr>
              <w:spacing w:before="135" w:after="135"/>
              <w:jc w:val="both"/>
              <w:textAlignment w:val="center"/>
            </w:pPr>
            <w:r>
              <w:rPr>
                <w:rFonts w:ascii="Arial" w:hAnsi="Arial" w:cs="Arial"/>
                <w:color w:val="000000"/>
                <w:position w:val="-2"/>
                <w:sz w:val="18"/>
                <w:szCs w:val="18"/>
              </w:rPr>
              <w:t>Izpolnjen, podpisan in žigosan.</w:t>
            </w:r>
          </w:p>
        </w:tc>
      </w:tr>
      <w:tr w:rsidR="00083CA0" w14:paraId="0A5CCDF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FBF00E" w14:textId="1470566B" w:rsidR="00083CA0" w:rsidRPr="0065285F" w:rsidRDefault="00C02C39">
            <w:pPr>
              <w:rPr>
                <w:rFonts w:ascii="Arial" w:hAnsi="Arial" w:cs="Arial"/>
                <w:sz w:val="18"/>
                <w:szCs w:val="18"/>
              </w:rPr>
            </w:pPr>
            <w:r w:rsidRPr="0065285F">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350362" w14:textId="611A675B" w:rsidR="00083CA0" w:rsidRDefault="00000000">
            <w:r>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CF8637" w14:textId="77777777" w:rsidR="00083CA0" w:rsidRDefault="00000000">
            <w:pPr>
              <w:spacing w:before="135" w:after="135"/>
              <w:jc w:val="both"/>
              <w:textAlignment w:val="center"/>
            </w:pPr>
            <w:r>
              <w:rPr>
                <w:rFonts w:ascii="Arial" w:hAnsi="Arial" w:cs="Arial"/>
                <w:color w:val="000000"/>
                <w:position w:val="-2"/>
                <w:sz w:val="18"/>
                <w:szCs w:val="18"/>
              </w:rPr>
              <w:t>Izpolnjen, podpisan in žigosan.</w:t>
            </w:r>
          </w:p>
        </w:tc>
      </w:tr>
      <w:tr w:rsidR="00083CA0" w14:paraId="0F65005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72CDE" w14:textId="6023EBD3" w:rsidR="00083CA0" w:rsidRPr="0065285F" w:rsidRDefault="00C02C39">
            <w:pPr>
              <w:rPr>
                <w:rFonts w:ascii="Arial" w:hAnsi="Arial" w:cs="Arial"/>
                <w:sz w:val="18"/>
                <w:szCs w:val="18"/>
              </w:rPr>
            </w:pPr>
            <w:r w:rsidRPr="0065285F">
              <w:rPr>
                <w:rFonts w:ascii="Arial" w:hAnsi="Arial" w:cs="Arial"/>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60FED7" w14:textId="792CBB01" w:rsidR="00083CA0" w:rsidRDefault="00000000">
            <w:r>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F78AA3" w14:textId="77777777" w:rsidR="00C02C39"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w:t>
            </w:r>
          </w:p>
          <w:p w14:paraId="501D4ECD" w14:textId="440F1724" w:rsidR="00083CA0" w:rsidRDefault="00000000">
            <w:pPr>
              <w:spacing w:before="135" w:after="135"/>
              <w:jc w:val="both"/>
              <w:textAlignment w:val="center"/>
            </w:pPr>
            <w:r>
              <w:rPr>
                <w:rFonts w:ascii="Arial" w:hAnsi="Arial" w:cs="Arial"/>
                <w:color w:val="000000"/>
                <w:position w:val="-2"/>
                <w:sz w:val="18"/>
                <w:szCs w:val="18"/>
              </w:rPr>
              <w:t>Priložen izpolnjen ESPD obrazec za vsakega podizvajalca (79. člen ZJN-3). </w:t>
            </w:r>
          </w:p>
        </w:tc>
      </w:tr>
      <w:tr w:rsidR="00083CA0" w14:paraId="4CDC357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BCD39" w14:textId="03C18673" w:rsidR="00083CA0" w:rsidRDefault="00000000">
            <w:r>
              <w:rPr>
                <w:rFonts w:ascii="Arial" w:hAnsi="Arial" w:cs="Arial"/>
                <w:color w:val="000000"/>
                <w:position w:val="-2"/>
                <w:sz w:val="18"/>
                <w:szCs w:val="18"/>
              </w:rPr>
              <w:t>1</w:t>
            </w:r>
            <w:r w:rsidR="00C02C39">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8CCA98" w14:textId="6BDAB6A6" w:rsidR="00083CA0" w:rsidRDefault="00000000">
            <w:r>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44D640" w14:textId="77777777" w:rsidR="00083CA0" w:rsidRDefault="00000000">
            <w:pPr>
              <w:spacing w:before="135" w:after="135"/>
              <w:jc w:val="both"/>
              <w:textAlignment w:val="center"/>
            </w:pPr>
            <w:r>
              <w:rPr>
                <w:rFonts w:ascii="Arial" w:hAnsi="Arial" w:cs="Arial"/>
                <w:color w:val="000000"/>
                <w:position w:val="-2"/>
                <w:sz w:val="18"/>
                <w:szCs w:val="18"/>
              </w:rPr>
              <w:t>Izpolnjen, podpisan in žigosan</w:t>
            </w:r>
          </w:p>
        </w:tc>
      </w:tr>
      <w:tr w:rsidR="00C02C39" w14:paraId="03F9ED9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8DDF7" w14:textId="133D8031" w:rsidR="00C02C39" w:rsidRDefault="00C02C39" w:rsidP="00C02C39">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B80860" w14:textId="06EB9552" w:rsidR="00C02C39" w:rsidRDefault="00C02C39" w:rsidP="00C02C39">
            <w:pPr>
              <w:rPr>
                <w:rFonts w:ascii="Arial" w:hAnsi="Arial" w:cs="Arial"/>
                <w:color w:val="000000"/>
                <w:position w:val="-2"/>
                <w:sz w:val="18"/>
                <w:szCs w:val="18"/>
              </w:rPr>
            </w:pPr>
            <w:r w:rsidRPr="003A2013">
              <w:rPr>
                <w:rFonts w:ascii="Arial" w:hAnsi="Arial" w:cs="Arial"/>
                <w:color w:val="000000"/>
                <w:position w:val="-2"/>
                <w:sz w:val="18"/>
                <w:szCs w:val="18"/>
              </w:rPr>
              <w:t>Izjava vezana na prvi odstavek člena 5.k Uredbe (EU) št. 833/20140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2614D4" w14:textId="16CC2D2E" w:rsidR="00C02C39" w:rsidRDefault="00C02C39" w:rsidP="00C02C3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podpisan.</w:t>
            </w:r>
          </w:p>
        </w:tc>
      </w:tr>
      <w:tr w:rsidR="00083CA0" w14:paraId="40D083E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FBAC09" w14:textId="77777777" w:rsidR="00083CA0" w:rsidRDefault="0000000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3A9A3" w14:textId="25871CBF" w:rsidR="00083CA0" w:rsidRDefault="00000000">
            <w:r>
              <w:rPr>
                <w:rFonts w:ascii="Arial" w:hAnsi="Arial" w:cs="Arial"/>
                <w:color w:val="000000"/>
                <w:position w:val="-2"/>
                <w:sz w:val="18"/>
                <w:szCs w:val="18"/>
              </w:rPr>
              <w:t xml:space="preserve">Vzorec pogodbe: Pogodba o </w:t>
            </w:r>
            <w:r w:rsidR="00C02C39">
              <w:rPr>
                <w:rFonts w:ascii="Arial" w:hAnsi="Arial" w:cs="Arial"/>
                <w:color w:val="000000"/>
                <w:position w:val="-2"/>
                <w:sz w:val="18"/>
                <w:szCs w:val="18"/>
              </w:rPr>
              <w:t>izvajanju storitev zimske službe v Občini Cerkno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8FC049" w14:textId="77777777" w:rsidR="00083CA0" w:rsidRDefault="00000000">
            <w:pPr>
              <w:spacing w:before="135" w:after="135"/>
              <w:jc w:val="both"/>
              <w:textAlignment w:val="center"/>
            </w:pPr>
            <w:r>
              <w:rPr>
                <w:rFonts w:ascii="Arial" w:hAnsi="Arial" w:cs="Arial"/>
                <w:color w:val="000000"/>
                <w:position w:val="-2"/>
                <w:sz w:val="18"/>
                <w:szCs w:val="18"/>
              </w:rPr>
              <w:t>Podpisan (ročno ali elektronsko).</w:t>
            </w:r>
          </w:p>
        </w:tc>
      </w:tr>
      <w:tr w:rsidR="00C02C39" w14:paraId="10B89E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9EEAEF" w14:textId="4A557614" w:rsidR="00C02C39" w:rsidRDefault="00C02C39" w:rsidP="00C02C39">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A7900B" w14:textId="0D8E6318" w:rsidR="00C02C39" w:rsidRDefault="00C02C39" w:rsidP="00C02C39">
            <w:pPr>
              <w:rPr>
                <w:rFonts w:ascii="Arial" w:hAnsi="Arial" w:cs="Arial"/>
                <w:color w:val="000000"/>
                <w:position w:val="-2"/>
                <w:sz w:val="18"/>
                <w:szCs w:val="18"/>
              </w:rPr>
            </w:pPr>
            <w:r w:rsidRPr="00552CFD">
              <w:rPr>
                <w:rFonts w:ascii="Arial" w:hAnsi="Arial" w:cs="Arial"/>
                <w:color w:val="000000"/>
                <w:position w:val="-2"/>
                <w:sz w:val="18"/>
                <w:szCs w:val="18"/>
              </w:rPr>
              <w:t>Certifikat »Družbeno odgovorno podjetje« ali adekvatno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4DB8D6" w14:textId="2A7C38DB" w:rsidR="00C02C39" w:rsidRDefault="00C02C39" w:rsidP="00C02C39">
            <w:pPr>
              <w:spacing w:before="135" w:after="135"/>
              <w:jc w:val="both"/>
              <w:textAlignment w:val="center"/>
              <w:rPr>
                <w:rFonts w:ascii="Arial" w:hAnsi="Arial" w:cs="Arial"/>
                <w:color w:val="000000"/>
                <w:position w:val="-2"/>
                <w:sz w:val="18"/>
                <w:szCs w:val="18"/>
              </w:rPr>
            </w:pPr>
            <w:r w:rsidRPr="00552CFD">
              <w:rPr>
                <w:rFonts w:ascii="Arial" w:hAnsi="Arial" w:cs="Arial"/>
                <w:sz w:val="18"/>
                <w:szCs w:val="18"/>
              </w:rPr>
              <w:t>Priloženo dokazilo, v kolikor ponudnik razpolaga z navedenim certifikatom</w:t>
            </w:r>
          </w:p>
        </w:tc>
      </w:tr>
    </w:tbl>
    <w:p w14:paraId="1A618838" w14:textId="77777777" w:rsidR="00083CA0" w:rsidRDefault="00083CA0">
      <w:pPr>
        <w:sectPr w:rsidR="00083CA0" w:rsidSect="00D931BF">
          <w:headerReference w:type="default" r:id="rId8"/>
          <w:footerReference w:type="default" r:id="rId9"/>
          <w:pgSz w:w="11906" w:h="16838"/>
          <w:pgMar w:top="1418" w:right="1418" w:bottom="1418" w:left="1418" w:header="567" w:footer="680" w:gutter="0"/>
          <w:cols w:space="708"/>
          <w:docGrid w:linePitch="360"/>
        </w:sectPr>
      </w:pPr>
    </w:p>
    <w:p w14:paraId="2AB38883" w14:textId="77777777" w:rsidR="0012051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4488DDF6" w14:textId="77777777" w:rsidR="00120518" w:rsidRPr="00252358" w:rsidRDefault="00120518" w:rsidP="00252358"/>
    <w:p w14:paraId="51B7EE13" w14:textId="77777777" w:rsidR="00120518"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496EBDF2" w14:textId="77777777" w:rsidR="00083CA0" w:rsidRDefault="0000000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Izbira izvajalcev storitev zimske službe v Občini Cerkno za obdobje štirih let</w:t>
      </w:r>
      <w:r>
        <w:rPr>
          <w:rFonts w:ascii="Arial" w:hAnsi="Arial" w:cs="Arial"/>
          <w:color w:val="000000"/>
          <w:sz w:val="18"/>
          <w:szCs w:val="18"/>
        </w:rPr>
        <w:t>« dajemo ponudbo, kot sledi:</w:t>
      </w:r>
    </w:p>
    <w:p w14:paraId="3879D391" w14:textId="2017ADA0" w:rsidR="00083CA0" w:rsidRDefault="00000000" w:rsidP="0081641C">
      <w:pPr>
        <w:spacing w:before="360"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r w:rsidR="004B21B5" w:rsidRPr="004B21B5">
        <w:rPr>
          <w:rFonts w:ascii="Arial" w:hAnsi="Arial" w:cs="Arial"/>
          <w:b/>
          <w:bCs/>
          <w:color w:val="000000"/>
          <w:sz w:val="18"/>
          <w:szCs w:val="18"/>
          <w:u w:val="single"/>
        </w:rPr>
        <w:t xml:space="preserve"> za sklop/e: </w:t>
      </w:r>
      <w:r w:rsidR="004B21B5">
        <w:rPr>
          <w:rFonts w:ascii="Arial" w:hAnsi="Arial" w:cs="Arial"/>
          <w:color w:val="000000"/>
          <w:sz w:val="18"/>
          <w:szCs w:val="18"/>
          <w:u w:val="single"/>
        </w:rPr>
        <w:t>_________</w:t>
      </w:r>
    </w:p>
    <w:tbl>
      <w:tblPr>
        <w:tblStyle w:val="NormalTablePHPDOCX"/>
        <w:tblW w:w="8670" w:type="dxa"/>
        <w:tblInd w:w="108" w:type="dxa"/>
        <w:tblLook w:val="04A0" w:firstRow="1" w:lastRow="0" w:firstColumn="1" w:lastColumn="0" w:noHBand="0" w:noVBand="1"/>
      </w:tblPr>
      <w:tblGrid>
        <w:gridCol w:w="2385"/>
        <w:gridCol w:w="6285"/>
      </w:tblGrid>
      <w:tr w:rsidR="00083CA0" w14:paraId="24E1780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635AC" w14:textId="77777777" w:rsidR="00083CA0"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35D2B6" w14:textId="77777777" w:rsidR="00083CA0" w:rsidRDefault="00000000">
            <w:r>
              <w:rPr>
                <w:rFonts w:ascii="Arial" w:hAnsi="Arial" w:cs="Arial"/>
                <w:color w:val="000000"/>
                <w:position w:val="-2"/>
                <w:sz w:val="18"/>
                <w:szCs w:val="18"/>
              </w:rPr>
              <w:t> </w:t>
            </w:r>
          </w:p>
        </w:tc>
      </w:tr>
      <w:tr w:rsidR="00083CA0" w14:paraId="66559B94"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C7155C" w14:textId="77777777" w:rsidR="00083CA0"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8B62AF" w14:textId="77777777" w:rsidR="00083CA0" w:rsidRDefault="00000000">
            <w:r>
              <w:rPr>
                <w:rFonts w:ascii="Arial" w:hAnsi="Arial" w:cs="Arial"/>
                <w:color w:val="000000"/>
                <w:position w:val="-2"/>
                <w:sz w:val="18"/>
                <w:szCs w:val="18"/>
              </w:rPr>
              <w:t> </w:t>
            </w:r>
          </w:p>
        </w:tc>
      </w:tr>
      <w:tr w:rsidR="00083CA0" w14:paraId="1ABFDE7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3E6BF5" w14:textId="77777777" w:rsidR="00083CA0" w:rsidRDefault="00000000">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C0851F" w14:textId="77777777" w:rsidR="00083CA0" w:rsidRDefault="00000000">
            <w:r>
              <w:rPr>
                <w:rFonts w:ascii="Arial" w:hAnsi="Arial" w:cs="Arial"/>
                <w:color w:val="000000"/>
                <w:position w:val="-2"/>
                <w:sz w:val="18"/>
                <w:szCs w:val="18"/>
              </w:rPr>
              <w:t> </w:t>
            </w:r>
          </w:p>
        </w:tc>
      </w:tr>
      <w:tr w:rsidR="00083CA0" w14:paraId="6D2AC30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C72E49" w14:textId="77777777" w:rsidR="00083CA0" w:rsidRDefault="00000000">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478E4B" w14:textId="77777777" w:rsidR="00083CA0" w:rsidRDefault="00000000">
            <w:r>
              <w:rPr>
                <w:rFonts w:ascii="Arial" w:hAnsi="Arial" w:cs="Arial"/>
                <w:color w:val="000000"/>
                <w:position w:val="-2"/>
                <w:sz w:val="18"/>
                <w:szCs w:val="18"/>
              </w:rPr>
              <w:t> </w:t>
            </w:r>
          </w:p>
        </w:tc>
      </w:tr>
    </w:tbl>
    <w:p w14:paraId="1C8930C6" w14:textId="77777777" w:rsidR="00083CA0" w:rsidRDefault="00000000" w:rsidP="004B21B5">
      <w:pPr>
        <w:spacing w:before="225" w:after="225" w:line="240" w:lineRule="auto"/>
        <w:jc w:val="both"/>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5620E32F" w14:textId="77777777" w:rsidR="00083CA0" w:rsidRDefault="00000000">
      <w:pPr>
        <w:spacing w:before="225" w:after="225" w:line="240" w:lineRule="auto"/>
      </w:pPr>
      <w:r>
        <w:rPr>
          <w:rFonts w:ascii="Arial" w:hAnsi="Arial" w:cs="Arial"/>
          <w:color w:val="000000"/>
          <w:sz w:val="18"/>
          <w:szCs w:val="18"/>
        </w:rPr>
        <w:t>Ponudbo oddajamo (ustrezno označite):</w:t>
      </w:r>
    </w:p>
    <w:p w14:paraId="46B87850" w14:textId="77777777" w:rsidR="00083CA0" w:rsidRDefault="00000000">
      <w:pPr>
        <w:spacing w:before="225" w:after="225" w:line="240" w:lineRule="auto"/>
      </w:pPr>
      <w:r>
        <w:fldChar w:fldCharType="begin">
          <w:ffData>
            <w:name w:val="cbox166deb03fbfaa5"/>
            <w:enabled/>
            <w:calcOnExit w:val="0"/>
            <w:checkBox>
              <w:sizeAuto/>
              <w:default w:val="0"/>
            </w:checkBox>
          </w:ffData>
        </w:fldChar>
      </w:r>
      <w:bookmarkStart w:id="0" w:name="cbox166deb03fbfaa5"/>
      <w:r>
        <w:instrText xml:space="preserve"> FORMCHECKBOX </w:instrText>
      </w:r>
      <w:r>
        <w:fldChar w:fldCharType="separate"/>
      </w:r>
      <w:r>
        <w:fldChar w:fldCharType="end"/>
      </w:r>
      <w:bookmarkEnd w:id="0"/>
      <w:r>
        <w:rPr>
          <w:rFonts w:ascii="Arial" w:hAnsi="Arial" w:cs="Arial"/>
          <w:color w:val="000000"/>
          <w:sz w:val="18"/>
          <w:szCs w:val="18"/>
        </w:rPr>
        <w:t> samostojno</w:t>
      </w:r>
    </w:p>
    <w:p w14:paraId="2DEC60AB" w14:textId="77777777" w:rsidR="00083CA0" w:rsidRDefault="00000000">
      <w:pPr>
        <w:spacing w:before="225" w:after="225" w:line="240" w:lineRule="auto"/>
      </w:pPr>
      <w:r>
        <w:fldChar w:fldCharType="begin">
          <w:ffData>
            <w:name w:val="cbox166deb03fbfcd1"/>
            <w:enabled/>
            <w:calcOnExit w:val="0"/>
            <w:checkBox>
              <w:sizeAuto/>
              <w:default w:val="0"/>
            </w:checkBox>
          </w:ffData>
        </w:fldChar>
      </w:r>
      <w:bookmarkStart w:id="1" w:name="cbox166deb03fbfcd1"/>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60453E29" w14:textId="77777777" w:rsidR="00083CA0" w:rsidRDefault="00000000">
      <w:pPr>
        <w:spacing w:before="225" w:after="225" w:line="240" w:lineRule="auto"/>
      </w:pPr>
      <w:r>
        <w:fldChar w:fldCharType="begin">
          <w:ffData>
            <w:name w:val="cbox166deb03fbff32"/>
            <w:enabled/>
            <w:calcOnExit w:val="0"/>
            <w:checkBox>
              <w:sizeAuto/>
              <w:default w:val="0"/>
            </w:checkBox>
          </w:ffData>
        </w:fldChar>
      </w:r>
      <w:bookmarkStart w:id="2" w:name="cbox166deb03fbff32"/>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5B6E9404" w14:textId="77777777" w:rsidR="00083CA0" w:rsidRDefault="00000000">
      <w:pPr>
        <w:spacing w:before="225" w:after="225" w:line="240" w:lineRule="auto"/>
      </w:pPr>
      <w:r>
        <w:fldChar w:fldCharType="begin">
          <w:ffData>
            <w:name w:val="cbox166deb03fc0205"/>
            <w:enabled/>
            <w:calcOnExit w:val="0"/>
            <w:checkBox>
              <w:sizeAuto/>
              <w:default w:val="0"/>
            </w:checkBox>
          </w:ffData>
        </w:fldChar>
      </w:r>
      <w:bookmarkStart w:id="3" w:name="cbox166deb03fc0205"/>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3C315796" w14:textId="442ACE13" w:rsidR="00083CA0" w:rsidRDefault="00000000" w:rsidP="0081641C">
      <w:pPr>
        <w:spacing w:before="360" w:after="225" w:line="240" w:lineRule="auto"/>
      </w:pPr>
      <w:r>
        <w:rPr>
          <w:rFonts w:ascii="Arial" w:hAnsi="Arial" w:cs="Arial"/>
          <w:b/>
          <w:bCs/>
          <w:color w:val="000000"/>
          <w:sz w:val="18"/>
          <w:szCs w:val="18"/>
        </w:rPr>
        <w:t>II. Ponudbena cena</w:t>
      </w:r>
      <w:r w:rsidR="00671E35">
        <w:rPr>
          <w:rStyle w:val="FootnoteReference"/>
          <w:rFonts w:ascii="Arial" w:hAnsi="Arial" w:cs="Arial"/>
          <w:b/>
          <w:bCs/>
          <w:color w:val="000000"/>
          <w:sz w:val="18"/>
          <w:szCs w:val="18"/>
        </w:rPr>
        <w:footnoteReference w:id="1"/>
      </w:r>
      <w:r>
        <w:rPr>
          <w:rFonts w:ascii="Arial" w:hAnsi="Arial" w:cs="Arial"/>
          <w:b/>
          <w:bCs/>
          <w:color w:val="000000"/>
          <w:sz w:val="18"/>
          <w:szCs w:val="18"/>
        </w:rPr>
        <w:t> </w:t>
      </w:r>
    </w:p>
    <w:p w14:paraId="48AA0ACE"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SKLOP 1:</w:t>
      </w:r>
    </w:p>
    <w:p w14:paraId="3E6D65FD"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4B21B5" w:rsidRPr="007003EF" w14:paraId="2F4BCA77" w14:textId="77777777" w:rsidTr="00E1122F">
        <w:trPr>
          <w:trHeight w:val="546"/>
        </w:trPr>
        <w:tc>
          <w:tcPr>
            <w:tcW w:w="4219" w:type="dxa"/>
            <w:shd w:val="clear" w:color="auto" w:fill="BFBFBF" w:themeFill="background1" w:themeFillShade="BF"/>
            <w:vAlign w:val="center"/>
          </w:tcPr>
          <w:p w14:paraId="05EE7CFF" w14:textId="77777777" w:rsidR="004B21B5" w:rsidRPr="007003EF" w:rsidRDefault="004B21B5" w:rsidP="00E1122F">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293DED33" w14:textId="77777777" w:rsidR="004B21B5" w:rsidRPr="007003EF" w:rsidRDefault="004B21B5" w:rsidP="00E1122F">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47C17799" w14:textId="77777777" w:rsidR="004B21B5" w:rsidRPr="007003EF" w:rsidRDefault="004B21B5" w:rsidP="00E1122F">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6415F9A7" w14:textId="77777777" w:rsidR="004B21B5" w:rsidRPr="007003EF" w:rsidRDefault="004B21B5" w:rsidP="00E1122F">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3A176A0A" w14:textId="77777777" w:rsidR="004B21B5" w:rsidRPr="007003EF" w:rsidRDefault="004B21B5" w:rsidP="00E1122F">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4B21B5" w:rsidRPr="007003EF" w14:paraId="3B046400" w14:textId="77777777" w:rsidTr="00E1122F">
        <w:trPr>
          <w:trHeight w:val="165"/>
        </w:trPr>
        <w:tc>
          <w:tcPr>
            <w:tcW w:w="4219" w:type="dxa"/>
            <w:vAlign w:val="center"/>
          </w:tcPr>
          <w:p w14:paraId="09A2FFFD" w14:textId="68813C68" w:rsidR="004B21B5" w:rsidRPr="007003EF" w:rsidRDefault="00BF3685" w:rsidP="00E1122F">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4D434EB2" w14:textId="3DDA49EC" w:rsidR="004B21B5" w:rsidRPr="007003EF" w:rsidRDefault="0081641C" w:rsidP="00E1122F">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dan</w:t>
            </w:r>
          </w:p>
        </w:tc>
        <w:tc>
          <w:tcPr>
            <w:tcW w:w="1134" w:type="dxa"/>
            <w:vAlign w:val="center"/>
          </w:tcPr>
          <w:p w14:paraId="2A2EEEF0" w14:textId="77777777" w:rsidR="004B21B5" w:rsidRPr="007003EF" w:rsidRDefault="004B21B5" w:rsidP="00E1122F">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659132B8" w14:textId="77777777" w:rsidR="004B21B5" w:rsidRPr="007003EF" w:rsidRDefault="004B21B5" w:rsidP="00E1122F">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0E53AC44" w14:textId="77777777" w:rsidR="004B21B5" w:rsidRPr="007003EF" w:rsidRDefault="004B21B5" w:rsidP="00E1122F">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50A68A0A" w14:textId="77777777" w:rsidR="004B21B5" w:rsidRPr="007003EF" w:rsidRDefault="004B21B5" w:rsidP="004B21B5">
      <w:pPr>
        <w:tabs>
          <w:tab w:val="right" w:pos="2556"/>
          <w:tab w:val="right" w:pos="5609"/>
        </w:tabs>
        <w:suppressAutoHyphens/>
        <w:autoSpaceDN w:val="0"/>
        <w:spacing w:after="0"/>
        <w:ind w:right="6"/>
        <w:jc w:val="both"/>
        <w:textAlignment w:val="baseline"/>
        <w:rPr>
          <w:rFonts w:ascii="Arial" w:hAnsi="Arial" w:cs="Arial"/>
          <w:b/>
          <w:bCs/>
          <w:kern w:val="3"/>
          <w:sz w:val="18"/>
          <w:szCs w:val="18"/>
          <w:lang w:eastAsia="zh-CN"/>
        </w:rPr>
      </w:pPr>
    </w:p>
    <w:p w14:paraId="200A7973"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SKLOP 2:</w:t>
      </w:r>
    </w:p>
    <w:p w14:paraId="4CE2061F"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4B21B5" w:rsidRPr="007003EF" w14:paraId="69BF6868" w14:textId="77777777" w:rsidTr="00E1122F">
        <w:trPr>
          <w:trHeight w:val="546"/>
        </w:trPr>
        <w:tc>
          <w:tcPr>
            <w:tcW w:w="4219" w:type="dxa"/>
            <w:shd w:val="clear" w:color="auto" w:fill="BFBFBF" w:themeFill="background1" w:themeFillShade="BF"/>
            <w:vAlign w:val="center"/>
          </w:tcPr>
          <w:p w14:paraId="1611A8D5" w14:textId="77777777" w:rsidR="004B21B5" w:rsidRPr="007003EF" w:rsidRDefault="004B21B5" w:rsidP="00E1122F">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3E86B77D" w14:textId="77777777" w:rsidR="004B21B5" w:rsidRPr="007003EF" w:rsidRDefault="004B21B5" w:rsidP="00E1122F">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513A1485" w14:textId="77777777" w:rsidR="004B21B5" w:rsidRPr="007003EF" w:rsidRDefault="004B21B5" w:rsidP="00E1122F">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3C32118D" w14:textId="77777777" w:rsidR="004B21B5" w:rsidRPr="007003EF" w:rsidRDefault="004B21B5" w:rsidP="00E1122F">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67D822E4" w14:textId="77777777" w:rsidR="004B21B5" w:rsidRPr="007003EF" w:rsidRDefault="004B21B5" w:rsidP="00E1122F">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4B21B5" w:rsidRPr="007003EF" w14:paraId="731B1B39" w14:textId="77777777" w:rsidTr="00E1122F">
        <w:trPr>
          <w:trHeight w:val="165"/>
        </w:trPr>
        <w:tc>
          <w:tcPr>
            <w:tcW w:w="4219" w:type="dxa"/>
            <w:vAlign w:val="center"/>
          </w:tcPr>
          <w:p w14:paraId="6F1546FA" w14:textId="77777777" w:rsidR="004B21B5" w:rsidRPr="007003EF" w:rsidRDefault="004B21B5" w:rsidP="00E1122F">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7003EF">
              <w:rPr>
                <w:rFonts w:ascii="Arial" w:hAnsi="Arial" w:cs="Arial"/>
                <w:sz w:val="18"/>
                <w:szCs w:val="18"/>
              </w:rPr>
              <w:t>Pluženje</w:t>
            </w:r>
          </w:p>
        </w:tc>
        <w:tc>
          <w:tcPr>
            <w:tcW w:w="1134" w:type="dxa"/>
            <w:vAlign w:val="center"/>
          </w:tcPr>
          <w:p w14:paraId="1E50E5ED" w14:textId="77777777" w:rsidR="004B21B5" w:rsidRPr="007003EF" w:rsidRDefault="004B21B5" w:rsidP="00E1122F">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km</w:t>
            </w:r>
          </w:p>
        </w:tc>
        <w:tc>
          <w:tcPr>
            <w:tcW w:w="1134" w:type="dxa"/>
            <w:vAlign w:val="center"/>
          </w:tcPr>
          <w:p w14:paraId="20916760" w14:textId="77777777" w:rsidR="004B21B5" w:rsidRPr="007003EF" w:rsidRDefault="004B21B5" w:rsidP="00E1122F">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0537A326" w14:textId="77777777" w:rsidR="004B21B5" w:rsidRPr="007003EF" w:rsidRDefault="004B21B5" w:rsidP="00E1122F">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427A910B" w14:textId="77777777" w:rsidR="004B21B5" w:rsidRPr="007003EF" w:rsidRDefault="004B21B5" w:rsidP="00E1122F">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4B21B5" w:rsidRPr="007003EF" w14:paraId="5EF70C7E" w14:textId="77777777" w:rsidTr="00E1122F">
        <w:trPr>
          <w:trHeight w:val="441"/>
        </w:trPr>
        <w:tc>
          <w:tcPr>
            <w:tcW w:w="4219" w:type="dxa"/>
            <w:vAlign w:val="center"/>
          </w:tcPr>
          <w:p w14:paraId="71F05DCE" w14:textId="4B96CBCB" w:rsidR="004B21B5" w:rsidRPr="007003EF" w:rsidRDefault="00A157E4" w:rsidP="00E1122F">
            <w:pPr>
              <w:autoSpaceDE w:val="0"/>
              <w:autoSpaceDN w:val="0"/>
              <w:adjustRightInd w:val="0"/>
              <w:spacing w:before="120" w:after="120" w:line="276" w:lineRule="auto"/>
              <w:jc w:val="center"/>
              <w:rPr>
                <w:rFonts w:ascii="Arial" w:hAnsi="Arial" w:cs="Arial"/>
                <w:b/>
                <w:bCs/>
                <w:kern w:val="3"/>
                <w:sz w:val="18"/>
                <w:szCs w:val="18"/>
                <w:lang w:eastAsia="zh-CN"/>
              </w:rPr>
            </w:pPr>
            <w:r>
              <w:rPr>
                <w:rFonts w:ascii="Arial" w:hAnsi="Arial" w:cs="Arial"/>
                <w:sz w:val="18"/>
                <w:szCs w:val="18"/>
              </w:rPr>
              <w:lastRenderedPageBreak/>
              <w:t xml:space="preserve">Posipanje </w:t>
            </w:r>
          </w:p>
        </w:tc>
        <w:tc>
          <w:tcPr>
            <w:tcW w:w="1134" w:type="dxa"/>
            <w:vAlign w:val="center"/>
          </w:tcPr>
          <w:p w14:paraId="2D4B8AAB" w14:textId="77777777" w:rsidR="004B21B5" w:rsidRPr="007003EF" w:rsidRDefault="004B21B5" w:rsidP="00E1122F">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km</w:t>
            </w:r>
          </w:p>
        </w:tc>
        <w:tc>
          <w:tcPr>
            <w:tcW w:w="1134" w:type="dxa"/>
            <w:vAlign w:val="center"/>
          </w:tcPr>
          <w:p w14:paraId="46138C13" w14:textId="77777777" w:rsidR="004B21B5" w:rsidRPr="007003EF" w:rsidRDefault="004B21B5" w:rsidP="00E1122F">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76F19974" w14:textId="77777777" w:rsidR="004B21B5" w:rsidRPr="007003EF" w:rsidRDefault="004B21B5" w:rsidP="00E1122F">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2D98EE34" w14:textId="77777777" w:rsidR="004B21B5" w:rsidRPr="007003EF" w:rsidRDefault="004B21B5" w:rsidP="00E1122F">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A157E4" w:rsidRPr="007003EF" w14:paraId="2EB08F26" w14:textId="77777777" w:rsidTr="00E1122F">
        <w:trPr>
          <w:trHeight w:val="441"/>
        </w:trPr>
        <w:tc>
          <w:tcPr>
            <w:tcW w:w="4219" w:type="dxa"/>
            <w:vAlign w:val="center"/>
          </w:tcPr>
          <w:p w14:paraId="61C663AF" w14:textId="74FE062E" w:rsidR="00A157E4" w:rsidRPr="007003EF" w:rsidRDefault="00A157E4" w:rsidP="00E1122F">
            <w:pPr>
              <w:autoSpaceDE w:val="0"/>
              <w:autoSpaceDN w:val="0"/>
              <w:adjustRightInd w:val="0"/>
              <w:spacing w:before="120" w:after="120"/>
              <w:jc w:val="center"/>
              <w:rPr>
                <w:rFonts w:ascii="Arial" w:hAnsi="Arial" w:cs="Arial"/>
                <w:sz w:val="18"/>
                <w:szCs w:val="18"/>
              </w:rPr>
            </w:pPr>
            <w:r>
              <w:rPr>
                <w:rFonts w:ascii="Arial" w:hAnsi="Arial" w:cs="Arial"/>
                <w:sz w:val="18"/>
                <w:szCs w:val="18"/>
              </w:rPr>
              <w:t>Sočasno pluženje in posipanje</w:t>
            </w:r>
          </w:p>
        </w:tc>
        <w:tc>
          <w:tcPr>
            <w:tcW w:w="1134" w:type="dxa"/>
            <w:vAlign w:val="center"/>
          </w:tcPr>
          <w:p w14:paraId="12EB27A3" w14:textId="4492B339" w:rsidR="00A157E4" w:rsidRPr="007003EF" w:rsidRDefault="00A157E4" w:rsidP="00E1122F">
            <w:pPr>
              <w:tabs>
                <w:tab w:val="right" w:pos="2556"/>
                <w:tab w:val="right" w:pos="5609"/>
              </w:tabs>
              <w:suppressAutoHyphens/>
              <w:autoSpaceDN w:val="0"/>
              <w:spacing w:before="120" w:after="120"/>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km</w:t>
            </w:r>
          </w:p>
        </w:tc>
        <w:tc>
          <w:tcPr>
            <w:tcW w:w="1134" w:type="dxa"/>
            <w:vAlign w:val="center"/>
          </w:tcPr>
          <w:p w14:paraId="625C63BE" w14:textId="77777777" w:rsidR="00A157E4" w:rsidRPr="007003EF" w:rsidRDefault="00A157E4" w:rsidP="00E1122F">
            <w:pPr>
              <w:tabs>
                <w:tab w:val="right" w:pos="2556"/>
                <w:tab w:val="right" w:pos="5609"/>
              </w:tabs>
              <w:suppressAutoHyphens/>
              <w:autoSpaceDN w:val="0"/>
              <w:spacing w:before="120" w:after="120"/>
              <w:ind w:right="6"/>
              <w:jc w:val="center"/>
              <w:textAlignment w:val="baseline"/>
              <w:rPr>
                <w:rFonts w:ascii="Arial" w:hAnsi="Arial" w:cs="Arial"/>
                <w:b/>
                <w:bCs/>
                <w:kern w:val="3"/>
                <w:sz w:val="18"/>
                <w:szCs w:val="18"/>
                <w:lang w:eastAsia="zh-CN"/>
              </w:rPr>
            </w:pPr>
          </w:p>
        </w:tc>
        <w:tc>
          <w:tcPr>
            <w:tcW w:w="992" w:type="dxa"/>
            <w:vAlign w:val="center"/>
          </w:tcPr>
          <w:p w14:paraId="0D6B4D76" w14:textId="77777777" w:rsidR="00A157E4" w:rsidRPr="007003EF" w:rsidRDefault="00A157E4" w:rsidP="00E1122F">
            <w:pPr>
              <w:tabs>
                <w:tab w:val="right" w:pos="2556"/>
                <w:tab w:val="right" w:pos="5609"/>
              </w:tabs>
              <w:suppressAutoHyphens/>
              <w:autoSpaceDN w:val="0"/>
              <w:spacing w:before="120" w:after="120"/>
              <w:ind w:right="6"/>
              <w:jc w:val="center"/>
              <w:textAlignment w:val="baseline"/>
              <w:rPr>
                <w:rFonts w:ascii="Arial" w:hAnsi="Arial" w:cs="Arial"/>
                <w:b/>
                <w:bCs/>
                <w:kern w:val="3"/>
                <w:sz w:val="18"/>
                <w:szCs w:val="18"/>
                <w:lang w:eastAsia="zh-CN"/>
              </w:rPr>
            </w:pPr>
          </w:p>
        </w:tc>
        <w:tc>
          <w:tcPr>
            <w:tcW w:w="1418" w:type="dxa"/>
            <w:vAlign w:val="center"/>
          </w:tcPr>
          <w:p w14:paraId="68876EBF" w14:textId="77777777" w:rsidR="00A157E4" w:rsidRPr="007003EF" w:rsidRDefault="00A157E4" w:rsidP="00E1122F">
            <w:pPr>
              <w:tabs>
                <w:tab w:val="right" w:pos="2556"/>
                <w:tab w:val="right" w:pos="5609"/>
              </w:tabs>
              <w:suppressAutoHyphens/>
              <w:autoSpaceDN w:val="0"/>
              <w:spacing w:before="120" w:after="120"/>
              <w:ind w:right="6"/>
              <w:jc w:val="center"/>
              <w:textAlignment w:val="baseline"/>
              <w:rPr>
                <w:rFonts w:ascii="Arial" w:hAnsi="Arial" w:cs="Arial"/>
                <w:b/>
                <w:bCs/>
                <w:kern w:val="3"/>
                <w:sz w:val="18"/>
                <w:szCs w:val="18"/>
                <w:lang w:eastAsia="zh-CN"/>
              </w:rPr>
            </w:pPr>
          </w:p>
        </w:tc>
      </w:tr>
    </w:tbl>
    <w:p w14:paraId="46A7222D" w14:textId="77777777" w:rsidR="004B21B5" w:rsidRPr="007003EF" w:rsidRDefault="004B21B5" w:rsidP="004B21B5">
      <w:pPr>
        <w:tabs>
          <w:tab w:val="right" w:pos="2556"/>
          <w:tab w:val="right" w:pos="5609"/>
        </w:tabs>
        <w:suppressAutoHyphens/>
        <w:autoSpaceDN w:val="0"/>
        <w:spacing w:after="0"/>
        <w:ind w:right="6"/>
        <w:jc w:val="both"/>
        <w:textAlignment w:val="baseline"/>
        <w:rPr>
          <w:rFonts w:ascii="Arial" w:hAnsi="Arial" w:cs="Arial"/>
          <w:b/>
          <w:bCs/>
          <w:kern w:val="3"/>
          <w:sz w:val="18"/>
          <w:szCs w:val="18"/>
          <w:lang w:eastAsia="zh-CN"/>
        </w:rPr>
      </w:pPr>
    </w:p>
    <w:p w14:paraId="14D7017A"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SKLOP 3:</w:t>
      </w:r>
    </w:p>
    <w:p w14:paraId="176052BB"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51139994" w14:textId="77777777" w:rsidTr="000449D1">
        <w:trPr>
          <w:trHeight w:val="546"/>
        </w:trPr>
        <w:tc>
          <w:tcPr>
            <w:tcW w:w="4219" w:type="dxa"/>
            <w:shd w:val="clear" w:color="auto" w:fill="BFBFBF" w:themeFill="background1" w:themeFillShade="BF"/>
            <w:vAlign w:val="center"/>
          </w:tcPr>
          <w:p w14:paraId="65110EF8"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5A783F3F"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521F3717"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12915A14"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6D397A3E"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2FFB9CB9" w14:textId="77777777" w:rsidTr="000449D1">
        <w:trPr>
          <w:trHeight w:val="165"/>
        </w:trPr>
        <w:tc>
          <w:tcPr>
            <w:tcW w:w="4219" w:type="dxa"/>
            <w:vAlign w:val="center"/>
          </w:tcPr>
          <w:p w14:paraId="77F7A2BF"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722B6D5F" w14:textId="3A35B891"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070FDC9C"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068F1355"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39E5625F"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2AB27B17" w14:textId="77777777" w:rsidR="004B21B5" w:rsidRPr="007003EF" w:rsidRDefault="004B21B5" w:rsidP="004B21B5">
      <w:pPr>
        <w:tabs>
          <w:tab w:val="right" w:pos="2556"/>
          <w:tab w:val="right" w:pos="5609"/>
        </w:tabs>
        <w:suppressAutoHyphens/>
        <w:autoSpaceDN w:val="0"/>
        <w:spacing w:after="0"/>
        <w:ind w:right="6"/>
        <w:jc w:val="both"/>
        <w:textAlignment w:val="baseline"/>
        <w:rPr>
          <w:rFonts w:ascii="Arial" w:hAnsi="Arial" w:cs="Arial"/>
          <w:b/>
          <w:bCs/>
          <w:kern w:val="3"/>
          <w:sz w:val="18"/>
          <w:szCs w:val="18"/>
          <w:lang w:eastAsia="zh-CN"/>
        </w:rPr>
      </w:pPr>
    </w:p>
    <w:p w14:paraId="1C28FBDF"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SKLOP 4:</w:t>
      </w:r>
    </w:p>
    <w:p w14:paraId="6B535DAB"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37FF8C54" w14:textId="77777777" w:rsidTr="000449D1">
        <w:trPr>
          <w:trHeight w:val="546"/>
        </w:trPr>
        <w:tc>
          <w:tcPr>
            <w:tcW w:w="4219" w:type="dxa"/>
            <w:shd w:val="clear" w:color="auto" w:fill="BFBFBF" w:themeFill="background1" w:themeFillShade="BF"/>
            <w:vAlign w:val="center"/>
          </w:tcPr>
          <w:p w14:paraId="676F87BF"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3CB78D38"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68B16739"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78D1D34A"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24A3B911"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4EED4D5D" w14:textId="77777777" w:rsidTr="000449D1">
        <w:trPr>
          <w:trHeight w:val="165"/>
        </w:trPr>
        <w:tc>
          <w:tcPr>
            <w:tcW w:w="4219" w:type="dxa"/>
            <w:vAlign w:val="center"/>
          </w:tcPr>
          <w:p w14:paraId="61B75379"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510A2472"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0D24FAF1"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5EBB94A4"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5D422E0B"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0A99E400" w14:textId="77777777" w:rsidR="004B21B5" w:rsidRPr="007003EF" w:rsidRDefault="004B21B5" w:rsidP="004B21B5">
      <w:pPr>
        <w:tabs>
          <w:tab w:val="right" w:pos="2556"/>
          <w:tab w:val="right" w:pos="5609"/>
        </w:tabs>
        <w:suppressAutoHyphens/>
        <w:autoSpaceDN w:val="0"/>
        <w:spacing w:after="0"/>
        <w:ind w:right="6"/>
        <w:jc w:val="both"/>
        <w:textAlignment w:val="baseline"/>
        <w:rPr>
          <w:rFonts w:ascii="Arial" w:hAnsi="Arial" w:cs="Arial"/>
          <w:b/>
          <w:bCs/>
          <w:kern w:val="3"/>
          <w:sz w:val="18"/>
          <w:szCs w:val="18"/>
          <w:lang w:eastAsia="zh-CN"/>
        </w:rPr>
      </w:pPr>
    </w:p>
    <w:p w14:paraId="4CCC9364"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SKLOP 5:</w:t>
      </w:r>
    </w:p>
    <w:p w14:paraId="5F3F306E"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339558D3" w14:textId="77777777" w:rsidTr="000449D1">
        <w:trPr>
          <w:trHeight w:val="546"/>
        </w:trPr>
        <w:tc>
          <w:tcPr>
            <w:tcW w:w="4219" w:type="dxa"/>
            <w:shd w:val="clear" w:color="auto" w:fill="BFBFBF" w:themeFill="background1" w:themeFillShade="BF"/>
            <w:vAlign w:val="center"/>
          </w:tcPr>
          <w:p w14:paraId="00BDBBCF"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09DAB192"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25DAD874"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57AE91C6"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5F1B40E4"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311D0063" w14:textId="77777777" w:rsidTr="000449D1">
        <w:trPr>
          <w:trHeight w:val="165"/>
        </w:trPr>
        <w:tc>
          <w:tcPr>
            <w:tcW w:w="4219" w:type="dxa"/>
            <w:vAlign w:val="center"/>
          </w:tcPr>
          <w:p w14:paraId="037D6302"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7C4BFAB8"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09DE717D"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35B479A4"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67AB4904"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03CF8423"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4B0CED75"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SKLOP 6:</w:t>
      </w:r>
    </w:p>
    <w:p w14:paraId="49FE8AED"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311F2820" w14:textId="77777777" w:rsidTr="000449D1">
        <w:trPr>
          <w:trHeight w:val="546"/>
        </w:trPr>
        <w:tc>
          <w:tcPr>
            <w:tcW w:w="4219" w:type="dxa"/>
            <w:shd w:val="clear" w:color="auto" w:fill="BFBFBF" w:themeFill="background1" w:themeFillShade="BF"/>
            <w:vAlign w:val="center"/>
          </w:tcPr>
          <w:p w14:paraId="40A498F3"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058C8AF5"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7BBB82F6"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639C0CC7"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74A32068"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3CBF00DB" w14:textId="77777777" w:rsidTr="000449D1">
        <w:trPr>
          <w:trHeight w:val="165"/>
        </w:trPr>
        <w:tc>
          <w:tcPr>
            <w:tcW w:w="4219" w:type="dxa"/>
            <w:vAlign w:val="center"/>
          </w:tcPr>
          <w:p w14:paraId="13530E4C"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745835B3"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771107CA"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6364C2A6"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2B8C344C"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7B641D40" w14:textId="77777777" w:rsidR="004B21B5" w:rsidRPr="007003EF" w:rsidRDefault="004B21B5" w:rsidP="004B21B5">
      <w:pPr>
        <w:tabs>
          <w:tab w:val="right" w:pos="2556"/>
          <w:tab w:val="right" w:pos="5609"/>
        </w:tabs>
        <w:suppressAutoHyphens/>
        <w:autoSpaceDN w:val="0"/>
        <w:spacing w:after="0"/>
        <w:ind w:right="6"/>
        <w:jc w:val="both"/>
        <w:textAlignment w:val="baseline"/>
        <w:rPr>
          <w:rFonts w:ascii="Arial" w:hAnsi="Arial" w:cs="Arial"/>
          <w:b/>
          <w:bCs/>
          <w:kern w:val="3"/>
          <w:sz w:val="18"/>
          <w:szCs w:val="18"/>
          <w:lang w:eastAsia="zh-CN"/>
        </w:rPr>
      </w:pPr>
    </w:p>
    <w:p w14:paraId="4AC30CE5"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SKLOP 7:</w:t>
      </w:r>
    </w:p>
    <w:p w14:paraId="37D295B8"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346DA32E" w14:textId="77777777" w:rsidTr="000449D1">
        <w:trPr>
          <w:trHeight w:val="546"/>
        </w:trPr>
        <w:tc>
          <w:tcPr>
            <w:tcW w:w="4219" w:type="dxa"/>
            <w:shd w:val="clear" w:color="auto" w:fill="BFBFBF" w:themeFill="background1" w:themeFillShade="BF"/>
            <w:vAlign w:val="center"/>
          </w:tcPr>
          <w:p w14:paraId="0690A2B6"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75BEC8BA"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332772A5"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0B65ED26"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60479009"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7C952849" w14:textId="77777777" w:rsidTr="000449D1">
        <w:trPr>
          <w:trHeight w:val="165"/>
        </w:trPr>
        <w:tc>
          <w:tcPr>
            <w:tcW w:w="4219" w:type="dxa"/>
            <w:vAlign w:val="center"/>
          </w:tcPr>
          <w:p w14:paraId="6D19E37D"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15393311"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4E68C201"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23E78E5C"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054D2BC7"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7A794126" w14:textId="77777777" w:rsidR="004B21B5" w:rsidRPr="007003EF" w:rsidRDefault="004B21B5" w:rsidP="004B21B5">
      <w:pPr>
        <w:tabs>
          <w:tab w:val="right" w:pos="2556"/>
          <w:tab w:val="right" w:pos="5609"/>
        </w:tabs>
        <w:suppressAutoHyphens/>
        <w:autoSpaceDN w:val="0"/>
        <w:spacing w:after="0"/>
        <w:ind w:right="6"/>
        <w:jc w:val="both"/>
        <w:textAlignment w:val="baseline"/>
        <w:rPr>
          <w:rFonts w:ascii="Arial" w:hAnsi="Arial" w:cs="Arial"/>
          <w:b/>
          <w:bCs/>
          <w:kern w:val="3"/>
          <w:sz w:val="18"/>
          <w:szCs w:val="18"/>
          <w:lang w:eastAsia="zh-CN"/>
        </w:rPr>
      </w:pPr>
    </w:p>
    <w:p w14:paraId="18C558FA"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SKLOP 8:</w:t>
      </w:r>
    </w:p>
    <w:p w14:paraId="65F32032"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22221776" w14:textId="77777777" w:rsidTr="000449D1">
        <w:trPr>
          <w:trHeight w:val="546"/>
        </w:trPr>
        <w:tc>
          <w:tcPr>
            <w:tcW w:w="4219" w:type="dxa"/>
            <w:shd w:val="clear" w:color="auto" w:fill="BFBFBF" w:themeFill="background1" w:themeFillShade="BF"/>
            <w:vAlign w:val="center"/>
          </w:tcPr>
          <w:p w14:paraId="0137852A"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49FC4D7C"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6F3574D9"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70D0963A"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0D201068"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63051BFB" w14:textId="77777777" w:rsidTr="000449D1">
        <w:trPr>
          <w:trHeight w:val="165"/>
        </w:trPr>
        <w:tc>
          <w:tcPr>
            <w:tcW w:w="4219" w:type="dxa"/>
            <w:vAlign w:val="center"/>
          </w:tcPr>
          <w:p w14:paraId="10EACDC1"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1AE42E52"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3ED1C506"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10804ABA"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24BF895B"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26A70175" w14:textId="77777777" w:rsidR="004B21B5"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2DB56F1B" w14:textId="756951AC"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9</w:t>
      </w:r>
      <w:r w:rsidRPr="007003EF">
        <w:rPr>
          <w:rFonts w:ascii="Arial" w:hAnsi="Arial" w:cs="Arial"/>
          <w:b/>
          <w:bCs/>
          <w:kern w:val="3"/>
          <w:sz w:val="18"/>
          <w:szCs w:val="18"/>
          <w:lang w:eastAsia="zh-CN"/>
        </w:rPr>
        <w:t>:</w:t>
      </w:r>
    </w:p>
    <w:p w14:paraId="24743640"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5A5E696C" w14:textId="77777777" w:rsidTr="000449D1">
        <w:trPr>
          <w:trHeight w:val="546"/>
        </w:trPr>
        <w:tc>
          <w:tcPr>
            <w:tcW w:w="4219" w:type="dxa"/>
            <w:shd w:val="clear" w:color="auto" w:fill="BFBFBF" w:themeFill="background1" w:themeFillShade="BF"/>
            <w:vAlign w:val="center"/>
          </w:tcPr>
          <w:p w14:paraId="560F67AA"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2808CBC9"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747EAE7D"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3AF8F4C3"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7BD2A059"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63F23100" w14:textId="77777777" w:rsidTr="000449D1">
        <w:trPr>
          <w:trHeight w:val="165"/>
        </w:trPr>
        <w:tc>
          <w:tcPr>
            <w:tcW w:w="4219" w:type="dxa"/>
            <w:vAlign w:val="center"/>
          </w:tcPr>
          <w:p w14:paraId="72FF2E12"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42976093"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4460C0F1"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4ED6B9B6"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1E9F64FE"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34CE47E7" w14:textId="77777777" w:rsidR="004B21B5"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68A93A10" w14:textId="4AFA6962"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lastRenderedPageBreak/>
        <w:t xml:space="preserve">SKLOP </w:t>
      </w:r>
      <w:r>
        <w:rPr>
          <w:rFonts w:ascii="Arial" w:hAnsi="Arial" w:cs="Arial"/>
          <w:b/>
          <w:bCs/>
          <w:kern w:val="3"/>
          <w:sz w:val="18"/>
          <w:szCs w:val="18"/>
          <w:lang w:eastAsia="zh-CN"/>
        </w:rPr>
        <w:t>10</w:t>
      </w:r>
      <w:r w:rsidRPr="007003EF">
        <w:rPr>
          <w:rFonts w:ascii="Arial" w:hAnsi="Arial" w:cs="Arial"/>
          <w:b/>
          <w:bCs/>
          <w:kern w:val="3"/>
          <w:sz w:val="18"/>
          <w:szCs w:val="18"/>
          <w:lang w:eastAsia="zh-CN"/>
        </w:rPr>
        <w:t>:</w:t>
      </w:r>
    </w:p>
    <w:p w14:paraId="3F256D27"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7ED44E0B" w14:textId="77777777" w:rsidTr="000449D1">
        <w:trPr>
          <w:trHeight w:val="546"/>
        </w:trPr>
        <w:tc>
          <w:tcPr>
            <w:tcW w:w="4219" w:type="dxa"/>
            <w:shd w:val="clear" w:color="auto" w:fill="BFBFBF" w:themeFill="background1" w:themeFillShade="BF"/>
            <w:vAlign w:val="center"/>
          </w:tcPr>
          <w:p w14:paraId="5D4EA6D6"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2D6357C7"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572B46AE"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324375CD"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610B0539"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19EC63CA" w14:textId="77777777" w:rsidTr="000449D1">
        <w:trPr>
          <w:trHeight w:val="165"/>
        </w:trPr>
        <w:tc>
          <w:tcPr>
            <w:tcW w:w="4219" w:type="dxa"/>
            <w:vAlign w:val="center"/>
          </w:tcPr>
          <w:p w14:paraId="31C3033E"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2160361F"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0308F984"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0A58DD8D"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0E381E3B"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4B159984" w14:textId="77777777" w:rsidR="004B21B5"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16AF43C2" w14:textId="2DFF1830"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11</w:t>
      </w:r>
      <w:r w:rsidRPr="007003EF">
        <w:rPr>
          <w:rFonts w:ascii="Arial" w:hAnsi="Arial" w:cs="Arial"/>
          <w:b/>
          <w:bCs/>
          <w:kern w:val="3"/>
          <w:sz w:val="18"/>
          <w:szCs w:val="18"/>
          <w:lang w:eastAsia="zh-CN"/>
        </w:rPr>
        <w:t>:</w:t>
      </w:r>
    </w:p>
    <w:p w14:paraId="5CC7250B"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5B2F3446" w14:textId="77777777" w:rsidTr="000449D1">
        <w:trPr>
          <w:trHeight w:val="546"/>
        </w:trPr>
        <w:tc>
          <w:tcPr>
            <w:tcW w:w="4219" w:type="dxa"/>
            <w:shd w:val="clear" w:color="auto" w:fill="BFBFBF" w:themeFill="background1" w:themeFillShade="BF"/>
            <w:vAlign w:val="center"/>
          </w:tcPr>
          <w:p w14:paraId="1CBD06FA"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1AC164B3"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0840E7E2"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3D0C7173"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21692EA5"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38085073" w14:textId="77777777" w:rsidTr="000449D1">
        <w:trPr>
          <w:trHeight w:val="165"/>
        </w:trPr>
        <w:tc>
          <w:tcPr>
            <w:tcW w:w="4219" w:type="dxa"/>
            <w:vAlign w:val="center"/>
          </w:tcPr>
          <w:p w14:paraId="3CF55472"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2AB56C49"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0D080251"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074D9015"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459D2103"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07DCBF6E" w14:textId="77777777" w:rsidR="004B21B5"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3AA88A45" w14:textId="2503BB8A"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12</w:t>
      </w:r>
      <w:r w:rsidRPr="007003EF">
        <w:rPr>
          <w:rFonts w:ascii="Arial" w:hAnsi="Arial" w:cs="Arial"/>
          <w:b/>
          <w:bCs/>
          <w:kern w:val="3"/>
          <w:sz w:val="18"/>
          <w:szCs w:val="18"/>
          <w:lang w:eastAsia="zh-CN"/>
        </w:rPr>
        <w:t>:</w:t>
      </w:r>
    </w:p>
    <w:p w14:paraId="6ECD5274"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4566EE00" w14:textId="77777777" w:rsidTr="000449D1">
        <w:trPr>
          <w:trHeight w:val="546"/>
        </w:trPr>
        <w:tc>
          <w:tcPr>
            <w:tcW w:w="4219" w:type="dxa"/>
            <w:shd w:val="clear" w:color="auto" w:fill="BFBFBF" w:themeFill="background1" w:themeFillShade="BF"/>
            <w:vAlign w:val="center"/>
          </w:tcPr>
          <w:p w14:paraId="320315E2"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3B6B4B3B"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1E31DEE4"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7A409D1A"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1BD7EB34"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2C8FA8B7" w14:textId="77777777" w:rsidTr="000449D1">
        <w:trPr>
          <w:trHeight w:val="165"/>
        </w:trPr>
        <w:tc>
          <w:tcPr>
            <w:tcW w:w="4219" w:type="dxa"/>
            <w:vAlign w:val="center"/>
          </w:tcPr>
          <w:p w14:paraId="18C5541D"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65389567"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46C88B73"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169A9E5C"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44B9F242"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4B973236" w14:textId="77777777" w:rsidR="004B21B5"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026E129E" w14:textId="24C2AAEC"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13</w:t>
      </w:r>
      <w:r w:rsidRPr="007003EF">
        <w:rPr>
          <w:rFonts w:ascii="Arial" w:hAnsi="Arial" w:cs="Arial"/>
          <w:b/>
          <w:bCs/>
          <w:kern w:val="3"/>
          <w:sz w:val="18"/>
          <w:szCs w:val="18"/>
          <w:lang w:eastAsia="zh-CN"/>
        </w:rPr>
        <w:t>:</w:t>
      </w:r>
    </w:p>
    <w:p w14:paraId="53CCF86F"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3EC23D82" w14:textId="77777777" w:rsidTr="000449D1">
        <w:trPr>
          <w:trHeight w:val="546"/>
        </w:trPr>
        <w:tc>
          <w:tcPr>
            <w:tcW w:w="4219" w:type="dxa"/>
            <w:shd w:val="clear" w:color="auto" w:fill="BFBFBF" w:themeFill="background1" w:themeFillShade="BF"/>
            <w:vAlign w:val="center"/>
          </w:tcPr>
          <w:p w14:paraId="1E484D0C"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56C093A9"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34ED8D1E"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184B7FC2"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2370F05F"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0BB34898" w14:textId="77777777" w:rsidTr="000449D1">
        <w:trPr>
          <w:trHeight w:val="165"/>
        </w:trPr>
        <w:tc>
          <w:tcPr>
            <w:tcW w:w="4219" w:type="dxa"/>
            <w:vAlign w:val="center"/>
          </w:tcPr>
          <w:p w14:paraId="3CBE8BA1"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74FF6C70"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05EFF36F"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615AAEC8"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6EF0171B"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5EA020DE" w14:textId="77777777" w:rsidR="004B21B5"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4019C588" w14:textId="60E0310D"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14</w:t>
      </w:r>
      <w:r w:rsidRPr="007003EF">
        <w:rPr>
          <w:rFonts w:ascii="Arial" w:hAnsi="Arial" w:cs="Arial"/>
          <w:b/>
          <w:bCs/>
          <w:kern w:val="3"/>
          <w:sz w:val="18"/>
          <w:szCs w:val="18"/>
          <w:lang w:eastAsia="zh-CN"/>
        </w:rPr>
        <w:t>:</w:t>
      </w:r>
    </w:p>
    <w:p w14:paraId="37BBC6ED"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00605580" w14:textId="77777777" w:rsidTr="000449D1">
        <w:trPr>
          <w:trHeight w:val="546"/>
        </w:trPr>
        <w:tc>
          <w:tcPr>
            <w:tcW w:w="4219" w:type="dxa"/>
            <w:shd w:val="clear" w:color="auto" w:fill="BFBFBF" w:themeFill="background1" w:themeFillShade="BF"/>
            <w:vAlign w:val="center"/>
          </w:tcPr>
          <w:p w14:paraId="77F4A457"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7F51957D"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77E0CE39"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06545D9E"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6D982214"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5798FB7B" w14:textId="77777777" w:rsidTr="000449D1">
        <w:trPr>
          <w:trHeight w:val="165"/>
        </w:trPr>
        <w:tc>
          <w:tcPr>
            <w:tcW w:w="4219" w:type="dxa"/>
            <w:vAlign w:val="center"/>
          </w:tcPr>
          <w:p w14:paraId="0ABCC946"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078237A2"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299D025B"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077036B4"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76EF5B93"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06564817" w14:textId="77777777" w:rsidR="004B21B5"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37184C7C" w14:textId="6FEEADB9"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15</w:t>
      </w:r>
      <w:r w:rsidRPr="007003EF">
        <w:rPr>
          <w:rFonts w:ascii="Arial" w:hAnsi="Arial" w:cs="Arial"/>
          <w:b/>
          <w:bCs/>
          <w:kern w:val="3"/>
          <w:sz w:val="18"/>
          <w:szCs w:val="18"/>
          <w:lang w:eastAsia="zh-CN"/>
        </w:rPr>
        <w:t>:</w:t>
      </w:r>
    </w:p>
    <w:p w14:paraId="3A3AF861"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1BB9B861" w14:textId="77777777" w:rsidTr="000449D1">
        <w:trPr>
          <w:trHeight w:val="546"/>
        </w:trPr>
        <w:tc>
          <w:tcPr>
            <w:tcW w:w="4219" w:type="dxa"/>
            <w:shd w:val="clear" w:color="auto" w:fill="BFBFBF" w:themeFill="background1" w:themeFillShade="BF"/>
            <w:vAlign w:val="center"/>
          </w:tcPr>
          <w:p w14:paraId="22F478E0"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17CDDF07"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4FF1C51E"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0923E4DF"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410FF1BD"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70F6E36D" w14:textId="77777777" w:rsidTr="000449D1">
        <w:trPr>
          <w:trHeight w:val="165"/>
        </w:trPr>
        <w:tc>
          <w:tcPr>
            <w:tcW w:w="4219" w:type="dxa"/>
            <w:vAlign w:val="center"/>
          </w:tcPr>
          <w:p w14:paraId="3EE3171D"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28FA7E04"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2CC1280F"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092AA1AB"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4388C4E8"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6F7ACD0D" w14:textId="77777777" w:rsidR="004B21B5"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55195E70" w14:textId="526252E8"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16</w:t>
      </w:r>
      <w:r w:rsidRPr="007003EF">
        <w:rPr>
          <w:rFonts w:ascii="Arial" w:hAnsi="Arial" w:cs="Arial"/>
          <w:b/>
          <w:bCs/>
          <w:kern w:val="3"/>
          <w:sz w:val="18"/>
          <w:szCs w:val="18"/>
          <w:lang w:eastAsia="zh-CN"/>
        </w:rPr>
        <w:t>:</w:t>
      </w:r>
    </w:p>
    <w:p w14:paraId="4948CC1F"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331ED831" w14:textId="77777777" w:rsidTr="000449D1">
        <w:trPr>
          <w:trHeight w:val="546"/>
        </w:trPr>
        <w:tc>
          <w:tcPr>
            <w:tcW w:w="4219" w:type="dxa"/>
            <w:shd w:val="clear" w:color="auto" w:fill="BFBFBF" w:themeFill="background1" w:themeFillShade="BF"/>
            <w:vAlign w:val="center"/>
          </w:tcPr>
          <w:p w14:paraId="4A7FC30F"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226AF709"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7C93CCE9"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4D291322"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3BCFEF5F"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251586F6" w14:textId="77777777" w:rsidTr="000449D1">
        <w:trPr>
          <w:trHeight w:val="165"/>
        </w:trPr>
        <w:tc>
          <w:tcPr>
            <w:tcW w:w="4219" w:type="dxa"/>
            <w:vAlign w:val="center"/>
          </w:tcPr>
          <w:p w14:paraId="4158B0FC"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028A7D95"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16005BED"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26D35FAE"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160A52C2"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7405E67E" w14:textId="77777777" w:rsidR="004B21B5"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21686530" w14:textId="463AAB81"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17</w:t>
      </w:r>
      <w:r w:rsidRPr="007003EF">
        <w:rPr>
          <w:rFonts w:ascii="Arial" w:hAnsi="Arial" w:cs="Arial"/>
          <w:b/>
          <w:bCs/>
          <w:kern w:val="3"/>
          <w:sz w:val="18"/>
          <w:szCs w:val="18"/>
          <w:lang w:eastAsia="zh-CN"/>
        </w:rPr>
        <w:t>:</w:t>
      </w:r>
    </w:p>
    <w:p w14:paraId="3CFEAE31"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57F12469" w14:textId="77777777" w:rsidTr="000449D1">
        <w:trPr>
          <w:trHeight w:val="546"/>
        </w:trPr>
        <w:tc>
          <w:tcPr>
            <w:tcW w:w="4219" w:type="dxa"/>
            <w:shd w:val="clear" w:color="auto" w:fill="BFBFBF" w:themeFill="background1" w:themeFillShade="BF"/>
            <w:vAlign w:val="center"/>
          </w:tcPr>
          <w:p w14:paraId="45E764D5"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59141492"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72661308"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50F50C9F"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63F20D32"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47B1E959" w14:textId="77777777" w:rsidTr="000449D1">
        <w:trPr>
          <w:trHeight w:val="165"/>
        </w:trPr>
        <w:tc>
          <w:tcPr>
            <w:tcW w:w="4219" w:type="dxa"/>
            <w:vAlign w:val="center"/>
          </w:tcPr>
          <w:p w14:paraId="590EA38A"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lastRenderedPageBreak/>
              <w:t>Izvedba vseh storitev</w:t>
            </w:r>
          </w:p>
        </w:tc>
        <w:tc>
          <w:tcPr>
            <w:tcW w:w="1134" w:type="dxa"/>
            <w:vAlign w:val="center"/>
          </w:tcPr>
          <w:p w14:paraId="21A4C558"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49337D23"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57547C15"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5F291FB2"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66C0D067" w14:textId="77777777" w:rsidR="004B21B5"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0E07F4E9" w14:textId="53D24A08"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1</w:t>
      </w:r>
      <w:r w:rsidRPr="007003EF">
        <w:rPr>
          <w:rFonts w:ascii="Arial" w:hAnsi="Arial" w:cs="Arial"/>
          <w:b/>
          <w:bCs/>
          <w:kern w:val="3"/>
          <w:sz w:val="18"/>
          <w:szCs w:val="18"/>
          <w:lang w:eastAsia="zh-CN"/>
        </w:rPr>
        <w:t>8:</w:t>
      </w:r>
    </w:p>
    <w:p w14:paraId="624B3AED"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7160877C" w14:textId="77777777" w:rsidTr="000449D1">
        <w:trPr>
          <w:trHeight w:val="546"/>
        </w:trPr>
        <w:tc>
          <w:tcPr>
            <w:tcW w:w="4219" w:type="dxa"/>
            <w:shd w:val="clear" w:color="auto" w:fill="BFBFBF" w:themeFill="background1" w:themeFillShade="BF"/>
            <w:vAlign w:val="center"/>
          </w:tcPr>
          <w:p w14:paraId="0F51D493"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5154CBB1"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3D17194C"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3A3243D7"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356150AB"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0C1A738B" w14:textId="77777777" w:rsidTr="000449D1">
        <w:trPr>
          <w:trHeight w:val="165"/>
        </w:trPr>
        <w:tc>
          <w:tcPr>
            <w:tcW w:w="4219" w:type="dxa"/>
            <w:vAlign w:val="center"/>
          </w:tcPr>
          <w:p w14:paraId="1F3A984F"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25F1D6B5"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49C6A695"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64F1913F"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225E060A"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6BD8D7B6" w14:textId="77777777" w:rsidR="004B21B5"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78D84957" w14:textId="5E2F029D"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19</w:t>
      </w:r>
      <w:r w:rsidRPr="007003EF">
        <w:rPr>
          <w:rFonts w:ascii="Arial" w:hAnsi="Arial" w:cs="Arial"/>
          <w:b/>
          <w:bCs/>
          <w:kern w:val="3"/>
          <w:sz w:val="18"/>
          <w:szCs w:val="18"/>
          <w:lang w:eastAsia="zh-CN"/>
        </w:rPr>
        <w:t>:</w:t>
      </w:r>
    </w:p>
    <w:p w14:paraId="1C8281EC"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56163A2E" w14:textId="77777777" w:rsidTr="000449D1">
        <w:trPr>
          <w:trHeight w:val="546"/>
        </w:trPr>
        <w:tc>
          <w:tcPr>
            <w:tcW w:w="4219" w:type="dxa"/>
            <w:shd w:val="clear" w:color="auto" w:fill="BFBFBF" w:themeFill="background1" w:themeFillShade="BF"/>
            <w:vAlign w:val="center"/>
          </w:tcPr>
          <w:p w14:paraId="6DCF6107"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47CA38F6"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33F8131B"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4F01AF33"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0EAB20CE"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7BF1C246" w14:textId="77777777" w:rsidTr="000449D1">
        <w:trPr>
          <w:trHeight w:val="165"/>
        </w:trPr>
        <w:tc>
          <w:tcPr>
            <w:tcW w:w="4219" w:type="dxa"/>
            <w:vAlign w:val="center"/>
          </w:tcPr>
          <w:p w14:paraId="2DC2CB28"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24F88C35"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6E279C73"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00A9E7C2"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112CBA3F"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236805A8" w14:textId="77777777" w:rsidR="004B21B5"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68ADB626" w14:textId="4CAC5388"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20</w:t>
      </w:r>
      <w:r w:rsidRPr="007003EF">
        <w:rPr>
          <w:rFonts w:ascii="Arial" w:hAnsi="Arial" w:cs="Arial"/>
          <w:b/>
          <w:bCs/>
          <w:kern w:val="3"/>
          <w:sz w:val="18"/>
          <w:szCs w:val="18"/>
          <w:lang w:eastAsia="zh-CN"/>
        </w:rPr>
        <w:t>:</w:t>
      </w:r>
    </w:p>
    <w:p w14:paraId="6B31D1E1"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6A1300F2" w14:textId="77777777" w:rsidTr="000449D1">
        <w:trPr>
          <w:trHeight w:val="546"/>
        </w:trPr>
        <w:tc>
          <w:tcPr>
            <w:tcW w:w="4219" w:type="dxa"/>
            <w:shd w:val="clear" w:color="auto" w:fill="BFBFBF" w:themeFill="background1" w:themeFillShade="BF"/>
            <w:vAlign w:val="center"/>
          </w:tcPr>
          <w:p w14:paraId="04B6F666"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7A1765C4"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6EA811AD"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40BB1541"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642B3EBF"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570C5889" w14:textId="77777777" w:rsidTr="000449D1">
        <w:trPr>
          <w:trHeight w:val="165"/>
        </w:trPr>
        <w:tc>
          <w:tcPr>
            <w:tcW w:w="4219" w:type="dxa"/>
            <w:vAlign w:val="center"/>
          </w:tcPr>
          <w:p w14:paraId="761842C4"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1BC646E7"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209ABC66"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6B3A5C89"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38FCD88D"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1D7F3AD2" w14:textId="77777777" w:rsidR="004B21B5"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35003F44" w14:textId="299C1C2F"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21</w:t>
      </w:r>
      <w:r w:rsidRPr="007003EF">
        <w:rPr>
          <w:rFonts w:ascii="Arial" w:hAnsi="Arial" w:cs="Arial"/>
          <w:b/>
          <w:bCs/>
          <w:kern w:val="3"/>
          <w:sz w:val="18"/>
          <w:szCs w:val="18"/>
          <w:lang w:eastAsia="zh-CN"/>
        </w:rPr>
        <w:t>:</w:t>
      </w:r>
    </w:p>
    <w:p w14:paraId="6587D749"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A157E4" w:rsidRPr="007003EF" w14:paraId="56940B44" w14:textId="77777777" w:rsidTr="000449D1">
        <w:trPr>
          <w:trHeight w:val="546"/>
        </w:trPr>
        <w:tc>
          <w:tcPr>
            <w:tcW w:w="4219" w:type="dxa"/>
            <w:shd w:val="clear" w:color="auto" w:fill="BFBFBF" w:themeFill="background1" w:themeFillShade="BF"/>
            <w:vAlign w:val="center"/>
          </w:tcPr>
          <w:p w14:paraId="5392331C" w14:textId="77777777" w:rsidR="00A157E4" w:rsidRPr="007003EF" w:rsidRDefault="00A157E4"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2ABF94A9" w14:textId="77777777" w:rsidR="00A157E4" w:rsidRPr="007003EF" w:rsidRDefault="00A157E4"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12B6E8EB" w14:textId="77777777" w:rsidR="00A157E4" w:rsidRPr="007003EF" w:rsidRDefault="00A157E4"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0E124AD4" w14:textId="77777777" w:rsidR="00A157E4" w:rsidRPr="007003EF" w:rsidRDefault="00A157E4"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6ECD571E" w14:textId="77777777" w:rsidR="00A157E4" w:rsidRPr="007003EF" w:rsidRDefault="00A157E4"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A157E4" w:rsidRPr="007003EF" w14:paraId="535A591C" w14:textId="77777777" w:rsidTr="000449D1">
        <w:trPr>
          <w:trHeight w:val="165"/>
        </w:trPr>
        <w:tc>
          <w:tcPr>
            <w:tcW w:w="4219" w:type="dxa"/>
            <w:vAlign w:val="center"/>
          </w:tcPr>
          <w:p w14:paraId="088102CD" w14:textId="77777777" w:rsidR="00A157E4" w:rsidRPr="007003EF" w:rsidRDefault="00A157E4"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7003EF">
              <w:rPr>
                <w:rFonts w:ascii="Arial" w:hAnsi="Arial" w:cs="Arial"/>
                <w:sz w:val="18"/>
                <w:szCs w:val="18"/>
              </w:rPr>
              <w:t>Pluženje</w:t>
            </w:r>
          </w:p>
        </w:tc>
        <w:tc>
          <w:tcPr>
            <w:tcW w:w="1134" w:type="dxa"/>
            <w:vAlign w:val="center"/>
          </w:tcPr>
          <w:p w14:paraId="585536CE" w14:textId="77777777" w:rsidR="00A157E4" w:rsidRPr="007003EF" w:rsidRDefault="00A157E4"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km</w:t>
            </w:r>
          </w:p>
        </w:tc>
        <w:tc>
          <w:tcPr>
            <w:tcW w:w="1134" w:type="dxa"/>
            <w:vAlign w:val="center"/>
          </w:tcPr>
          <w:p w14:paraId="58246FDA" w14:textId="77777777" w:rsidR="00A157E4" w:rsidRPr="007003EF" w:rsidRDefault="00A157E4"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08E3D112" w14:textId="77777777" w:rsidR="00A157E4" w:rsidRPr="007003EF" w:rsidRDefault="00A157E4"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26D84EF8" w14:textId="77777777" w:rsidR="00A157E4" w:rsidRPr="007003EF" w:rsidRDefault="00A157E4"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A157E4" w:rsidRPr="007003EF" w14:paraId="1BFEBEE4" w14:textId="77777777" w:rsidTr="000449D1">
        <w:trPr>
          <w:trHeight w:val="441"/>
        </w:trPr>
        <w:tc>
          <w:tcPr>
            <w:tcW w:w="4219" w:type="dxa"/>
            <w:vAlign w:val="center"/>
          </w:tcPr>
          <w:p w14:paraId="4C1958EB" w14:textId="77777777" w:rsidR="00A157E4" w:rsidRPr="007003EF" w:rsidRDefault="00A157E4" w:rsidP="000449D1">
            <w:pPr>
              <w:autoSpaceDE w:val="0"/>
              <w:autoSpaceDN w:val="0"/>
              <w:adjustRightInd w:val="0"/>
              <w:spacing w:before="120" w:after="120" w:line="276" w:lineRule="auto"/>
              <w:jc w:val="center"/>
              <w:rPr>
                <w:rFonts w:ascii="Arial" w:hAnsi="Arial" w:cs="Arial"/>
                <w:b/>
                <w:bCs/>
                <w:kern w:val="3"/>
                <w:sz w:val="18"/>
                <w:szCs w:val="18"/>
                <w:lang w:eastAsia="zh-CN"/>
              </w:rPr>
            </w:pPr>
            <w:r>
              <w:rPr>
                <w:rFonts w:ascii="Arial" w:hAnsi="Arial" w:cs="Arial"/>
                <w:sz w:val="18"/>
                <w:szCs w:val="18"/>
              </w:rPr>
              <w:t xml:space="preserve">Posipanje </w:t>
            </w:r>
          </w:p>
        </w:tc>
        <w:tc>
          <w:tcPr>
            <w:tcW w:w="1134" w:type="dxa"/>
            <w:vAlign w:val="center"/>
          </w:tcPr>
          <w:p w14:paraId="03750FBC" w14:textId="77777777" w:rsidR="00A157E4" w:rsidRPr="007003EF" w:rsidRDefault="00A157E4"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km</w:t>
            </w:r>
          </w:p>
        </w:tc>
        <w:tc>
          <w:tcPr>
            <w:tcW w:w="1134" w:type="dxa"/>
            <w:vAlign w:val="center"/>
          </w:tcPr>
          <w:p w14:paraId="3CE9430A" w14:textId="77777777" w:rsidR="00A157E4" w:rsidRPr="007003EF" w:rsidRDefault="00A157E4"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5BBDA2C2" w14:textId="77777777" w:rsidR="00A157E4" w:rsidRPr="007003EF" w:rsidRDefault="00A157E4"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1519DB4C" w14:textId="77777777" w:rsidR="00A157E4" w:rsidRPr="007003EF" w:rsidRDefault="00A157E4"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r w:rsidR="00A157E4" w:rsidRPr="007003EF" w14:paraId="43E59385" w14:textId="77777777" w:rsidTr="000449D1">
        <w:trPr>
          <w:trHeight w:val="441"/>
        </w:trPr>
        <w:tc>
          <w:tcPr>
            <w:tcW w:w="4219" w:type="dxa"/>
            <w:vAlign w:val="center"/>
          </w:tcPr>
          <w:p w14:paraId="16EDE0DC" w14:textId="77777777" w:rsidR="00A157E4" w:rsidRPr="007003EF" w:rsidRDefault="00A157E4" w:rsidP="000449D1">
            <w:pPr>
              <w:autoSpaceDE w:val="0"/>
              <w:autoSpaceDN w:val="0"/>
              <w:adjustRightInd w:val="0"/>
              <w:spacing w:before="120" w:after="120"/>
              <w:jc w:val="center"/>
              <w:rPr>
                <w:rFonts w:ascii="Arial" w:hAnsi="Arial" w:cs="Arial"/>
                <w:sz w:val="18"/>
                <w:szCs w:val="18"/>
              </w:rPr>
            </w:pPr>
            <w:r>
              <w:rPr>
                <w:rFonts w:ascii="Arial" w:hAnsi="Arial" w:cs="Arial"/>
                <w:sz w:val="18"/>
                <w:szCs w:val="18"/>
              </w:rPr>
              <w:t>Sočasno pluženje in posipanje</w:t>
            </w:r>
          </w:p>
        </w:tc>
        <w:tc>
          <w:tcPr>
            <w:tcW w:w="1134" w:type="dxa"/>
            <w:vAlign w:val="center"/>
          </w:tcPr>
          <w:p w14:paraId="3ED81BF5" w14:textId="77777777" w:rsidR="00A157E4" w:rsidRPr="007003EF" w:rsidRDefault="00A157E4" w:rsidP="000449D1">
            <w:pPr>
              <w:tabs>
                <w:tab w:val="right" w:pos="2556"/>
                <w:tab w:val="right" w:pos="5609"/>
              </w:tabs>
              <w:suppressAutoHyphens/>
              <w:autoSpaceDN w:val="0"/>
              <w:spacing w:before="120" w:after="120"/>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km</w:t>
            </w:r>
          </w:p>
        </w:tc>
        <w:tc>
          <w:tcPr>
            <w:tcW w:w="1134" w:type="dxa"/>
            <w:vAlign w:val="center"/>
          </w:tcPr>
          <w:p w14:paraId="03B55D26" w14:textId="77777777" w:rsidR="00A157E4" w:rsidRPr="007003EF" w:rsidRDefault="00A157E4" w:rsidP="000449D1">
            <w:pPr>
              <w:tabs>
                <w:tab w:val="right" w:pos="2556"/>
                <w:tab w:val="right" w:pos="5609"/>
              </w:tabs>
              <w:suppressAutoHyphens/>
              <w:autoSpaceDN w:val="0"/>
              <w:spacing w:before="120" w:after="120"/>
              <w:ind w:right="6"/>
              <w:jc w:val="center"/>
              <w:textAlignment w:val="baseline"/>
              <w:rPr>
                <w:rFonts w:ascii="Arial" w:hAnsi="Arial" w:cs="Arial"/>
                <w:b/>
                <w:bCs/>
                <w:kern w:val="3"/>
                <w:sz w:val="18"/>
                <w:szCs w:val="18"/>
                <w:lang w:eastAsia="zh-CN"/>
              </w:rPr>
            </w:pPr>
          </w:p>
        </w:tc>
        <w:tc>
          <w:tcPr>
            <w:tcW w:w="992" w:type="dxa"/>
            <w:vAlign w:val="center"/>
          </w:tcPr>
          <w:p w14:paraId="5FC337CB" w14:textId="77777777" w:rsidR="00A157E4" w:rsidRPr="007003EF" w:rsidRDefault="00A157E4" w:rsidP="000449D1">
            <w:pPr>
              <w:tabs>
                <w:tab w:val="right" w:pos="2556"/>
                <w:tab w:val="right" w:pos="5609"/>
              </w:tabs>
              <w:suppressAutoHyphens/>
              <w:autoSpaceDN w:val="0"/>
              <w:spacing w:before="120" w:after="120"/>
              <w:ind w:right="6"/>
              <w:jc w:val="center"/>
              <w:textAlignment w:val="baseline"/>
              <w:rPr>
                <w:rFonts w:ascii="Arial" w:hAnsi="Arial" w:cs="Arial"/>
                <w:b/>
                <w:bCs/>
                <w:kern w:val="3"/>
                <w:sz w:val="18"/>
                <w:szCs w:val="18"/>
                <w:lang w:eastAsia="zh-CN"/>
              </w:rPr>
            </w:pPr>
          </w:p>
        </w:tc>
        <w:tc>
          <w:tcPr>
            <w:tcW w:w="1418" w:type="dxa"/>
            <w:vAlign w:val="center"/>
          </w:tcPr>
          <w:p w14:paraId="5F406167" w14:textId="77777777" w:rsidR="00A157E4" w:rsidRPr="007003EF" w:rsidRDefault="00A157E4" w:rsidP="000449D1">
            <w:pPr>
              <w:tabs>
                <w:tab w:val="right" w:pos="2556"/>
                <w:tab w:val="right" w:pos="5609"/>
              </w:tabs>
              <w:suppressAutoHyphens/>
              <w:autoSpaceDN w:val="0"/>
              <w:spacing w:before="120" w:after="120"/>
              <w:ind w:right="6"/>
              <w:jc w:val="center"/>
              <w:textAlignment w:val="baseline"/>
              <w:rPr>
                <w:rFonts w:ascii="Arial" w:hAnsi="Arial" w:cs="Arial"/>
                <w:b/>
                <w:bCs/>
                <w:kern w:val="3"/>
                <w:sz w:val="18"/>
                <w:szCs w:val="18"/>
                <w:lang w:eastAsia="zh-CN"/>
              </w:rPr>
            </w:pPr>
          </w:p>
        </w:tc>
      </w:tr>
    </w:tbl>
    <w:p w14:paraId="00243869" w14:textId="77777777" w:rsidR="004B21B5"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0894C18E" w14:textId="33AE07A2"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22</w:t>
      </w:r>
      <w:r w:rsidRPr="007003EF">
        <w:rPr>
          <w:rFonts w:ascii="Arial" w:hAnsi="Arial" w:cs="Arial"/>
          <w:b/>
          <w:bCs/>
          <w:kern w:val="3"/>
          <w:sz w:val="18"/>
          <w:szCs w:val="18"/>
          <w:lang w:eastAsia="zh-CN"/>
        </w:rPr>
        <w:t>:</w:t>
      </w:r>
    </w:p>
    <w:p w14:paraId="4DD21AE9"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1E258E22" w14:textId="77777777" w:rsidTr="000449D1">
        <w:trPr>
          <w:trHeight w:val="546"/>
        </w:trPr>
        <w:tc>
          <w:tcPr>
            <w:tcW w:w="4219" w:type="dxa"/>
            <w:shd w:val="clear" w:color="auto" w:fill="BFBFBF" w:themeFill="background1" w:themeFillShade="BF"/>
            <w:vAlign w:val="center"/>
          </w:tcPr>
          <w:p w14:paraId="0FAD6C45"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0B1F4725"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49F91322"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735FDE22"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3FD9B5F0"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158FF30D" w14:textId="77777777" w:rsidTr="000449D1">
        <w:trPr>
          <w:trHeight w:val="165"/>
        </w:trPr>
        <w:tc>
          <w:tcPr>
            <w:tcW w:w="4219" w:type="dxa"/>
            <w:vAlign w:val="center"/>
          </w:tcPr>
          <w:p w14:paraId="21CA6EF1"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6E0EDD0E"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4B434331"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6E759839"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305DB25A"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312BDF92" w14:textId="77777777" w:rsidR="004B21B5"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7B2CAEAA" w14:textId="3EB19F53"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23</w:t>
      </w:r>
      <w:r w:rsidRPr="007003EF">
        <w:rPr>
          <w:rFonts w:ascii="Arial" w:hAnsi="Arial" w:cs="Arial"/>
          <w:b/>
          <w:bCs/>
          <w:kern w:val="3"/>
          <w:sz w:val="18"/>
          <w:szCs w:val="18"/>
          <w:lang w:eastAsia="zh-CN"/>
        </w:rPr>
        <w:t>:</w:t>
      </w:r>
    </w:p>
    <w:p w14:paraId="7C35ACA9"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2FE849D3" w14:textId="77777777" w:rsidTr="000449D1">
        <w:trPr>
          <w:trHeight w:val="546"/>
        </w:trPr>
        <w:tc>
          <w:tcPr>
            <w:tcW w:w="4219" w:type="dxa"/>
            <w:shd w:val="clear" w:color="auto" w:fill="BFBFBF" w:themeFill="background1" w:themeFillShade="BF"/>
            <w:vAlign w:val="center"/>
          </w:tcPr>
          <w:p w14:paraId="4E6BF0B8"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1DFEA920"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4DAAE1C7"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2FA46F21"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524804AD"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68517293" w14:textId="77777777" w:rsidTr="000449D1">
        <w:trPr>
          <w:trHeight w:val="165"/>
        </w:trPr>
        <w:tc>
          <w:tcPr>
            <w:tcW w:w="4219" w:type="dxa"/>
            <w:vAlign w:val="center"/>
          </w:tcPr>
          <w:p w14:paraId="7D64E97B"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235E1EFA"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6CD72A12"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1575D8CC"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650ABF15"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3E530D63" w14:textId="5B5CBB32" w:rsidR="00083CA0" w:rsidRDefault="00000000">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14:paraId="4DD46E61" w14:textId="77777777" w:rsidR="00671E35" w:rsidRDefault="00671E35" w:rsidP="0081641C">
      <w:pPr>
        <w:spacing w:before="360" w:after="225" w:line="240" w:lineRule="auto"/>
        <w:rPr>
          <w:rFonts w:ascii="Arial" w:hAnsi="Arial" w:cs="Arial"/>
          <w:b/>
          <w:bCs/>
          <w:color w:val="000000"/>
          <w:sz w:val="18"/>
          <w:szCs w:val="18"/>
        </w:rPr>
      </w:pPr>
    </w:p>
    <w:p w14:paraId="1335589F" w14:textId="5C2D3844" w:rsidR="00083CA0" w:rsidRDefault="00000000" w:rsidP="0081641C">
      <w:pPr>
        <w:spacing w:before="360" w:after="225" w:line="240" w:lineRule="auto"/>
      </w:pPr>
      <w:r>
        <w:rPr>
          <w:rFonts w:ascii="Arial" w:hAnsi="Arial" w:cs="Arial"/>
          <w:b/>
          <w:bCs/>
          <w:color w:val="000000"/>
          <w:sz w:val="18"/>
          <w:szCs w:val="18"/>
        </w:rPr>
        <w:lastRenderedPageBreak/>
        <w:t>III. Rok veljavnosti ponudb</w:t>
      </w:r>
      <w:r>
        <w:rPr>
          <w:rFonts w:ascii="Arial" w:hAnsi="Arial" w:cs="Arial"/>
          <w:color w:val="000000"/>
          <w:sz w:val="18"/>
          <w:szCs w:val="18"/>
        </w:rPr>
        <w:t>e Ponudba velja najmanj 90 dni od roka za predložitev ponudb.</w:t>
      </w:r>
    </w:p>
    <w:p w14:paraId="00959472" w14:textId="77777777" w:rsidR="00083CA0"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056C943D" w14:textId="7791981B" w:rsidR="00083CA0" w:rsidRDefault="00000000" w:rsidP="0081641C">
      <w:pPr>
        <w:spacing w:before="360"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317F8BD4" w14:textId="77777777" w:rsidR="00083CA0" w:rsidRDefault="00000000">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052414AD" w14:textId="77777777" w:rsidR="00083CA0" w:rsidRDefault="00000000">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4B09109F" w14:textId="3DF3BFD2" w:rsidR="00083CA0" w:rsidRDefault="00000000" w:rsidP="0081641C">
      <w:pPr>
        <w:spacing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35CF8F36" w14:textId="77777777" w:rsidR="00083CA0" w:rsidRDefault="00000000">
      <w:pPr>
        <w:spacing w:after="0" w:line="240" w:lineRule="auto"/>
        <w:jc w:val="both"/>
      </w:pPr>
      <w:r>
        <w:rPr>
          <w:rFonts w:ascii="Arial" w:hAnsi="Arial" w:cs="Arial"/>
          <w:color w:val="000000"/>
          <w:sz w:val="18"/>
          <w:szCs w:val="18"/>
        </w:rPr>
        <w:t>  </w:t>
      </w:r>
    </w:p>
    <w:p w14:paraId="76B5D039" w14:textId="4C70FBE4" w:rsidR="00083CA0" w:rsidRDefault="00000000">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083CA0" w14:paraId="1028832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021118" w14:textId="77777777" w:rsidR="00083CA0" w:rsidRDefault="0000000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569F42" w14:textId="77777777" w:rsidR="00083CA0" w:rsidRDefault="00000000">
            <w:r>
              <w:rPr>
                <w:rFonts w:ascii="Arial" w:hAnsi="Arial" w:cs="Arial"/>
                <w:color w:val="000000"/>
                <w:position w:val="-2"/>
                <w:sz w:val="18"/>
                <w:szCs w:val="18"/>
              </w:rPr>
              <w:t> </w:t>
            </w:r>
          </w:p>
        </w:tc>
      </w:tr>
      <w:tr w:rsidR="00083CA0" w14:paraId="2A1BBDF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3BBF96" w14:textId="77777777" w:rsidR="00083CA0" w:rsidRDefault="0000000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31D094" w14:textId="77777777" w:rsidR="00083CA0" w:rsidRDefault="00000000">
            <w:r>
              <w:rPr>
                <w:rFonts w:ascii="Arial" w:hAnsi="Arial" w:cs="Arial"/>
                <w:color w:val="000000"/>
                <w:position w:val="-2"/>
                <w:sz w:val="18"/>
                <w:szCs w:val="18"/>
              </w:rPr>
              <w:t> </w:t>
            </w:r>
          </w:p>
        </w:tc>
      </w:tr>
      <w:tr w:rsidR="00083CA0" w14:paraId="76D01B5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53A4D8" w14:textId="77777777" w:rsidR="00083CA0" w:rsidRDefault="0000000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E7AC76" w14:textId="77777777" w:rsidR="00083CA0" w:rsidRDefault="00000000">
            <w:r>
              <w:rPr>
                <w:rFonts w:ascii="Arial" w:hAnsi="Arial" w:cs="Arial"/>
                <w:color w:val="000000"/>
                <w:position w:val="-2"/>
                <w:sz w:val="18"/>
                <w:szCs w:val="18"/>
              </w:rPr>
              <w:t> </w:t>
            </w:r>
          </w:p>
        </w:tc>
      </w:tr>
      <w:tr w:rsidR="00083CA0" w14:paraId="5B69A22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B57E72" w14:textId="77777777" w:rsidR="00083CA0" w:rsidRDefault="0000000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C0AAE9" w14:textId="77777777" w:rsidR="00083CA0" w:rsidRDefault="00000000">
            <w:r>
              <w:rPr>
                <w:rFonts w:ascii="Arial" w:hAnsi="Arial" w:cs="Arial"/>
                <w:color w:val="000000"/>
                <w:position w:val="-2"/>
                <w:sz w:val="18"/>
                <w:szCs w:val="18"/>
              </w:rPr>
              <w:t> </w:t>
            </w:r>
          </w:p>
        </w:tc>
      </w:tr>
      <w:tr w:rsidR="00083CA0" w14:paraId="798156F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7DC4FE" w14:textId="77777777" w:rsidR="00083CA0" w:rsidRDefault="0000000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B51E3" w14:textId="77777777" w:rsidR="00083CA0" w:rsidRDefault="00000000">
            <w:r>
              <w:rPr>
                <w:rFonts w:ascii="Arial" w:hAnsi="Arial" w:cs="Arial"/>
                <w:color w:val="000000"/>
                <w:position w:val="-2"/>
                <w:sz w:val="18"/>
                <w:szCs w:val="18"/>
              </w:rPr>
              <w:t> </w:t>
            </w:r>
          </w:p>
        </w:tc>
      </w:tr>
      <w:tr w:rsidR="00083CA0" w14:paraId="7459439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F32CD5" w14:textId="77777777" w:rsidR="00083CA0" w:rsidRDefault="0000000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0BCA36" w14:textId="77777777" w:rsidR="00083CA0" w:rsidRDefault="00000000">
            <w:r>
              <w:rPr>
                <w:rFonts w:ascii="Arial" w:hAnsi="Arial" w:cs="Arial"/>
                <w:color w:val="000000"/>
                <w:position w:val="-2"/>
                <w:sz w:val="18"/>
                <w:szCs w:val="18"/>
              </w:rPr>
              <w:t> </w:t>
            </w:r>
          </w:p>
        </w:tc>
      </w:tr>
      <w:tr w:rsidR="00083CA0" w14:paraId="6F6199A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821C98" w14:textId="77777777" w:rsidR="00083CA0" w:rsidRDefault="0000000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8FC411" w14:textId="77777777" w:rsidR="00083CA0" w:rsidRDefault="00000000">
            <w:r>
              <w:rPr>
                <w:rFonts w:ascii="Arial" w:hAnsi="Arial" w:cs="Arial"/>
                <w:color w:val="000000"/>
                <w:position w:val="-2"/>
                <w:sz w:val="18"/>
                <w:szCs w:val="18"/>
              </w:rPr>
              <w:t> </w:t>
            </w:r>
          </w:p>
        </w:tc>
      </w:tr>
      <w:tr w:rsidR="00083CA0" w14:paraId="5439AC8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4FFDC6" w14:textId="77777777" w:rsidR="00083CA0" w:rsidRDefault="0000000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75CA3" w14:textId="77777777" w:rsidR="00083CA0" w:rsidRDefault="00000000">
            <w:r>
              <w:rPr>
                <w:rFonts w:ascii="Arial" w:hAnsi="Arial" w:cs="Arial"/>
                <w:color w:val="000000"/>
                <w:position w:val="-2"/>
                <w:sz w:val="18"/>
                <w:szCs w:val="18"/>
              </w:rPr>
              <w:t> </w:t>
            </w:r>
          </w:p>
        </w:tc>
      </w:tr>
      <w:tr w:rsidR="00083CA0" w14:paraId="2CCB693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9CDD02" w14:textId="77777777" w:rsidR="00083CA0" w:rsidRDefault="0000000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77C60" w14:textId="77777777" w:rsidR="00083CA0" w:rsidRDefault="00000000">
            <w:r>
              <w:rPr>
                <w:rFonts w:ascii="Arial" w:hAnsi="Arial" w:cs="Arial"/>
                <w:color w:val="000000"/>
                <w:position w:val="-2"/>
                <w:sz w:val="18"/>
                <w:szCs w:val="18"/>
              </w:rPr>
              <w:t> </w:t>
            </w:r>
          </w:p>
        </w:tc>
      </w:tr>
      <w:tr w:rsidR="00083CA0" w14:paraId="0F70011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90EE1A" w14:textId="77777777" w:rsidR="00083CA0" w:rsidRDefault="0000000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0B23F9" w14:textId="77777777" w:rsidR="00083CA0" w:rsidRDefault="00000000">
            <w:r>
              <w:rPr>
                <w:rFonts w:ascii="Arial" w:hAnsi="Arial" w:cs="Arial"/>
                <w:color w:val="000000"/>
                <w:position w:val="-2"/>
                <w:sz w:val="18"/>
                <w:szCs w:val="18"/>
              </w:rPr>
              <w:t> </w:t>
            </w:r>
          </w:p>
        </w:tc>
      </w:tr>
    </w:tbl>
    <w:p w14:paraId="56E5BB72" w14:textId="77777777" w:rsidR="00083CA0" w:rsidRDefault="00083CA0"/>
    <w:tbl>
      <w:tblPr>
        <w:tblStyle w:val="NormalTablePHPDOCX"/>
        <w:tblW w:w="8745" w:type="dxa"/>
        <w:tblInd w:w="108" w:type="dxa"/>
        <w:tblLook w:val="04A0" w:firstRow="1" w:lastRow="0" w:firstColumn="1" w:lastColumn="0" w:noHBand="0" w:noVBand="1"/>
      </w:tblPr>
      <w:tblGrid>
        <w:gridCol w:w="4080"/>
        <w:gridCol w:w="4665"/>
      </w:tblGrid>
      <w:tr w:rsidR="00083CA0" w14:paraId="4368D80F" w14:textId="77777777">
        <w:tc>
          <w:tcPr>
            <w:tcW w:w="4080" w:type="dxa"/>
            <w:gridSpan w:val="2"/>
            <w:tcMar>
              <w:top w:w="75" w:type="dxa"/>
              <w:bottom w:w="75" w:type="dxa"/>
            </w:tcMar>
            <w:vAlign w:val="center"/>
          </w:tcPr>
          <w:p w14:paraId="4654EF30" w14:textId="77777777" w:rsidR="00083CA0" w:rsidRDefault="00000000">
            <w:pPr>
              <w:spacing w:before="135" w:after="135"/>
              <w:textAlignment w:val="center"/>
            </w:pPr>
            <w:r>
              <w:rPr>
                <w:rFonts w:ascii="Arial" w:hAnsi="Arial" w:cs="Arial"/>
                <w:color w:val="000000"/>
                <w:position w:val="-2"/>
                <w:sz w:val="18"/>
                <w:szCs w:val="18"/>
              </w:rPr>
              <w:t> </w:t>
            </w:r>
          </w:p>
        </w:tc>
      </w:tr>
      <w:tr w:rsidR="00083CA0" w14:paraId="0BA80A29" w14:textId="77777777">
        <w:tc>
          <w:tcPr>
            <w:tcW w:w="4080" w:type="dxa"/>
            <w:tcMar>
              <w:top w:w="75" w:type="dxa"/>
              <w:bottom w:w="75" w:type="dxa"/>
            </w:tcMar>
            <w:vAlign w:val="center"/>
          </w:tcPr>
          <w:p w14:paraId="28358633" w14:textId="77777777" w:rsidR="00083CA0"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86A28B2" w14:textId="77777777" w:rsidR="00083CA0" w:rsidRDefault="00000000">
            <w:pPr>
              <w:jc w:val="center"/>
            </w:pPr>
            <w:r>
              <w:rPr>
                <w:rFonts w:ascii="Arial" w:hAnsi="Arial" w:cs="Arial"/>
                <w:color w:val="000000"/>
                <w:position w:val="-2"/>
                <w:sz w:val="18"/>
                <w:szCs w:val="18"/>
              </w:rPr>
              <w:t>Ime in priimek: _____________________</w:t>
            </w:r>
          </w:p>
        </w:tc>
      </w:tr>
      <w:tr w:rsidR="00083CA0" w14:paraId="6A8D41C3" w14:textId="77777777">
        <w:tc>
          <w:tcPr>
            <w:tcW w:w="4080" w:type="dxa"/>
            <w:tcMar>
              <w:top w:w="75" w:type="dxa"/>
              <w:bottom w:w="75" w:type="dxa"/>
            </w:tcMar>
            <w:vAlign w:val="center"/>
          </w:tcPr>
          <w:p w14:paraId="489A8409" w14:textId="77777777" w:rsidR="00083CA0" w:rsidRDefault="00000000">
            <w:r>
              <w:rPr>
                <w:rFonts w:ascii="Arial" w:hAnsi="Arial" w:cs="Arial"/>
                <w:color w:val="000000"/>
                <w:position w:val="-2"/>
                <w:sz w:val="18"/>
                <w:szCs w:val="18"/>
              </w:rPr>
              <w:t> </w:t>
            </w:r>
          </w:p>
        </w:tc>
        <w:tc>
          <w:tcPr>
            <w:tcW w:w="0" w:type="auto"/>
            <w:tcMar>
              <w:top w:w="75" w:type="dxa"/>
              <w:bottom w:w="75" w:type="dxa"/>
            </w:tcMar>
            <w:vAlign w:val="center"/>
          </w:tcPr>
          <w:p w14:paraId="6AC82F80" w14:textId="77777777" w:rsidR="00083CA0" w:rsidRDefault="00083CA0"/>
          <w:p w14:paraId="1CD3205D" w14:textId="77777777" w:rsidR="00083CA0" w:rsidRDefault="0000000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29E38DAB" w14:textId="7540BFF7" w:rsidR="00120518" w:rsidRPr="00590863" w:rsidRDefault="00000000" w:rsidP="00671E35">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Obrazec št: 2</w:t>
      </w:r>
    </w:p>
    <w:p w14:paraId="41075A04" w14:textId="77777777" w:rsidR="00120518"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521533E7" w14:textId="77777777" w:rsidR="00120518" w:rsidRDefault="00120518" w:rsidP="00EB2A75">
      <w:pPr>
        <w:spacing w:after="120"/>
        <w:rPr>
          <w:rFonts w:ascii="Arial" w:hAnsi="Arial" w:cs="Arial"/>
        </w:rPr>
      </w:pPr>
    </w:p>
    <w:p w14:paraId="127506B4" w14:textId="77777777" w:rsidR="00083CA0" w:rsidRDefault="0000000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Izbira izvajalcev storitev zimske službe v Občini Cerkno za obdobje štirih let</w:t>
      </w:r>
      <w:r>
        <w:rPr>
          <w:rFonts w:ascii="Arial" w:hAnsi="Arial" w:cs="Arial"/>
          <w:color w:val="000000"/>
          <w:sz w:val="18"/>
          <w:szCs w:val="18"/>
        </w:rPr>
        <w:t>«,</w:t>
      </w:r>
    </w:p>
    <w:p w14:paraId="2E8EDC71" w14:textId="77777777" w:rsidR="00083CA0" w:rsidRDefault="0000000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9ABA59B" w14:textId="77777777" w:rsidR="00083CA0" w:rsidRDefault="00000000">
      <w:pPr>
        <w:spacing w:before="225" w:after="225" w:line="240" w:lineRule="auto"/>
        <w:jc w:val="both"/>
      </w:pPr>
      <w:r>
        <w:rPr>
          <w:rFonts w:ascii="Arial" w:hAnsi="Arial" w:cs="Arial"/>
          <w:i/>
          <w:iCs/>
          <w:color w:val="000000"/>
          <w:sz w:val="18"/>
          <w:szCs w:val="18"/>
        </w:rPr>
        <w:t>(naziv ponudnika, partnerja v skupni ponudbi)</w:t>
      </w:r>
    </w:p>
    <w:p w14:paraId="08FCFAE3" w14:textId="77777777" w:rsidR="00083CA0" w:rsidRDefault="0000000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083CA0" w14:paraId="62C9A995" w14:textId="77777777">
        <w:tc>
          <w:tcPr>
            <w:tcW w:w="0" w:type="auto"/>
            <w:tcMar>
              <w:top w:w="0" w:type="auto"/>
              <w:bottom w:w="0" w:type="auto"/>
            </w:tcMar>
          </w:tcPr>
          <w:p w14:paraId="6C318631"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42F5FAB0"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19F1990"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FA48B2A"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67BD326"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760539D"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05747CB7"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0E12151"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37C7FA0A"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0DD034C4"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07850299"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14C14E53"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6E6761B"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624DCD3D"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5DC7786C"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863AA37"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3285D7CC"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53B48274"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4EFD71B5"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6C00173A"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5A87EA2E"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2B2FC5F2"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D7B9CB5" w14:textId="77777777" w:rsidR="00083CA0" w:rsidRDefault="00000000">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083CA0" w14:paraId="1B6A2FBF" w14:textId="77777777">
        <w:tc>
          <w:tcPr>
            <w:tcW w:w="0" w:type="auto"/>
            <w:tcMar>
              <w:top w:w="0" w:type="auto"/>
              <w:bottom w:w="0" w:type="auto"/>
            </w:tcMar>
          </w:tcPr>
          <w:p w14:paraId="3A37B4F4" w14:textId="77777777" w:rsidR="00083CA0" w:rsidRDefault="00000000">
            <w:pPr>
              <w:numPr>
                <w:ilvl w:val="0"/>
                <w:numId w:val="24"/>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0625CF62" w14:textId="77777777" w:rsidR="00083CA0" w:rsidRDefault="00000000">
            <w:pPr>
              <w:numPr>
                <w:ilvl w:val="0"/>
                <w:numId w:val="24"/>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739194CD" w14:textId="77777777" w:rsidR="00083CA0" w:rsidRDefault="00000000">
            <w:pPr>
              <w:numPr>
                <w:ilvl w:val="0"/>
                <w:numId w:val="24"/>
              </w:numPr>
              <w:jc w:val="both"/>
              <w:rPr>
                <w:rFonts w:ascii="Arial" w:hAnsi="Arial" w:cs="Arial"/>
                <w:color w:val="000000"/>
                <w:sz w:val="18"/>
                <w:szCs w:val="18"/>
              </w:rPr>
            </w:pPr>
            <w:r>
              <w:rPr>
                <w:rFonts w:ascii="Arial" w:hAnsi="Arial" w:cs="Arial"/>
                <w:color w:val="000000"/>
                <w:sz w:val="18"/>
                <w:szCs w:val="18"/>
              </w:rPr>
              <w:lastRenderedPageBreak/>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33067123" w14:textId="77777777" w:rsidR="00083CA0" w:rsidRDefault="00000000">
            <w:pPr>
              <w:numPr>
                <w:ilvl w:val="0"/>
                <w:numId w:val="24"/>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192F1E83" w14:textId="77777777" w:rsidR="00083CA0" w:rsidRDefault="00000000">
            <w:pPr>
              <w:numPr>
                <w:ilvl w:val="0"/>
                <w:numId w:val="24"/>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FB2566A" w14:textId="77777777" w:rsidR="00083CA0" w:rsidRDefault="00000000">
            <w:pPr>
              <w:numPr>
                <w:ilvl w:val="0"/>
                <w:numId w:val="24"/>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7A9FDA5" w14:textId="77777777" w:rsidR="00083CA0" w:rsidRDefault="00000000">
            <w:pPr>
              <w:numPr>
                <w:ilvl w:val="0"/>
                <w:numId w:val="24"/>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0F747451" w14:textId="77777777" w:rsidR="00083CA0" w:rsidRDefault="00000000">
            <w:pPr>
              <w:numPr>
                <w:ilvl w:val="0"/>
                <w:numId w:val="2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19F04F2" w14:textId="77777777" w:rsidR="00083CA0" w:rsidRDefault="00000000">
            <w:pPr>
              <w:numPr>
                <w:ilvl w:val="0"/>
                <w:numId w:val="24"/>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4C8D7042" w14:textId="77777777" w:rsidR="00083CA0" w:rsidRDefault="00000000">
            <w:pPr>
              <w:numPr>
                <w:ilvl w:val="0"/>
                <w:numId w:val="24"/>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9188498" w14:textId="77777777" w:rsidR="00083CA0" w:rsidRDefault="00000000">
            <w:pPr>
              <w:numPr>
                <w:ilvl w:val="0"/>
                <w:numId w:val="24"/>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6CA3A0BF" w14:textId="77777777" w:rsidR="00083CA0" w:rsidRDefault="00000000">
            <w:pPr>
              <w:numPr>
                <w:ilvl w:val="0"/>
                <w:numId w:val="24"/>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5C5A9DF2" w14:textId="77777777" w:rsidR="00083CA0" w:rsidRDefault="00000000">
            <w:pPr>
              <w:numPr>
                <w:ilvl w:val="0"/>
                <w:numId w:val="24"/>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3B67C44" w14:textId="77777777" w:rsidR="00083CA0"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ACA1A4B" w14:textId="77777777" w:rsidR="00083CA0" w:rsidRDefault="0000000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CERKNO, Bevkova ulica 009, 5282 Cerkno</w:t>
      </w:r>
      <w:r>
        <w:rPr>
          <w:rFonts w:ascii="Arial" w:hAnsi="Arial" w:cs="Arial"/>
          <w:color w:val="000000"/>
          <w:sz w:val="18"/>
          <w:szCs w:val="18"/>
        </w:rPr>
        <w:t>  v zvezi z oddajo javnega naročila za namene </w:t>
      </w:r>
      <w:r>
        <w:rPr>
          <w:rFonts w:ascii="Arial" w:hAnsi="Arial" w:cs="Arial"/>
          <w:b/>
          <w:bCs/>
          <w:color w:val="000000"/>
          <w:sz w:val="18"/>
          <w:szCs w:val="18"/>
        </w:rPr>
        <w:t>Izbira izvajalcev storitev zimske službe v Občini Cerkno za obdobje štirih let,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565F5DB3" w14:textId="77777777" w:rsidR="00083CA0"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83CA0" w14:paraId="38ACB3A1" w14:textId="77777777">
        <w:tc>
          <w:tcPr>
            <w:tcW w:w="2500" w:type="pct"/>
            <w:tcMar>
              <w:top w:w="75" w:type="dxa"/>
              <w:bottom w:w="75" w:type="dxa"/>
            </w:tcMar>
            <w:vAlign w:val="center"/>
          </w:tcPr>
          <w:p w14:paraId="239A8D8C" w14:textId="77777777" w:rsidR="00083CA0"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7B34EE73" w14:textId="77777777" w:rsidR="00083CA0" w:rsidRDefault="00000000">
            <w:r>
              <w:rPr>
                <w:rFonts w:ascii="Arial" w:hAnsi="Arial" w:cs="Arial"/>
                <w:color w:val="000000"/>
                <w:position w:val="-2"/>
                <w:sz w:val="18"/>
                <w:szCs w:val="18"/>
              </w:rPr>
              <w:t>Ime in priimek: _____________________</w:t>
            </w:r>
          </w:p>
        </w:tc>
      </w:tr>
      <w:tr w:rsidR="00083CA0" w14:paraId="3AEC6BF0" w14:textId="77777777">
        <w:tc>
          <w:tcPr>
            <w:tcW w:w="2500" w:type="pct"/>
            <w:tcMar>
              <w:top w:w="75" w:type="dxa"/>
              <w:bottom w:w="75" w:type="dxa"/>
            </w:tcMar>
            <w:vAlign w:val="center"/>
          </w:tcPr>
          <w:p w14:paraId="5473F916" w14:textId="77777777" w:rsidR="00083CA0" w:rsidRDefault="00000000">
            <w:r>
              <w:rPr>
                <w:rFonts w:ascii="Arial" w:hAnsi="Arial" w:cs="Arial"/>
                <w:color w:val="000000"/>
                <w:position w:val="-2"/>
                <w:sz w:val="18"/>
                <w:szCs w:val="18"/>
              </w:rPr>
              <w:t> </w:t>
            </w:r>
          </w:p>
        </w:tc>
        <w:tc>
          <w:tcPr>
            <w:tcW w:w="0" w:type="auto"/>
            <w:tcMar>
              <w:top w:w="75" w:type="dxa"/>
              <w:bottom w:w="75" w:type="dxa"/>
            </w:tcMar>
            <w:vAlign w:val="center"/>
          </w:tcPr>
          <w:p w14:paraId="0027936B" w14:textId="77777777" w:rsidR="00083CA0" w:rsidRDefault="00083CA0"/>
          <w:p w14:paraId="094F1BDC" w14:textId="77777777" w:rsidR="00083CA0" w:rsidRDefault="00000000">
            <w:pPr>
              <w:jc w:val="center"/>
            </w:pPr>
            <w:r>
              <w:rPr>
                <w:rFonts w:ascii="Arial" w:hAnsi="Arial" w:cs="Arial"/>
                <w:color w:val="A9A9A9"/>
                <w:position w:val="-2"/>
                <w:sz w:val="18"/>
                <w:szCs w:val="18"/>
              </w:rPr>
              <w:t>(žig in podpis)</w:t>
            </w:r>
          </w:p>
        </w:tc>
      </w:tr>
    </w:tbl>
    <w:p w14:paraId="1AF5B411" w14:textId="77777777" w:rsidR="00083CA0" w:rsidRDefault="00000000">
      <w:pPr>
        <w:spacing w:before="225" w:after="225" w:line="240" w:lineRule="auto"/>
        <w:jc w:val="both"/>
      </w:pPr>
      <w:r>
        <w:rPr>
          <w:rFonts w:ascii="Arial" w:hAnsi="Arial" w:cs="Arial"/>
          <w:color w:val="000000"/>
          <w:sz w:val="18"/>
          <w:szCs w:val="18"/>
        </w:rPr>
        <w:t> </w:t>
      </w:r>
    </w:p>
    <w:p w14:paraId="5F09AB38" w14:textId="77777777" w:rsidR="00083CA0" w:rsidRDefault="00083CA0">
      <w:pPr>
        <w:sectPr w:rsidR="00083CA0" w:rsidSect="006E7A2B">
          <w:footerReference w:type="default" r:id="rId10"/>
          <w:pgSz w:w="11906" w:h="16838"/>
          <w:pgMar w:top="1418" w:right="1418" w:bottom="1418" w:left="1418" w:header="567" w:footer="596" w:gutter="0"/>
          <w:cols w:space="708"/>
          <w:docGrid w:linePitch="360"/>
        </w:sectPr>
      </w:pPr>
    </w:p>
    <w:p w14:paraId="10FA6248" w14:textId="77777777" w:rsidR="0012051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70991CF3" w14:textId="77777777" w:rsidR="00120518" w:rsidRPr="00252358" w:rsidRDefault="00120518" w:rsidP="00252358"/>
    <w:p w14:paraId="3CF88A57" w14:textId="77777777" w:rsidR="00120518"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5E01362" w14:textId="77777777" w:rsidR="00120518" w:rsidRDefault="00120518" w:rsidP="00EB2A75">
      <w:pPr>
        <w:spacing w:after="120"/>
        <w:rPr>
          <w:rFonts w:ascii="Arial" w:hAnsi="Arial" w:cs="Arial"/>
        </w:rPr>
      </w:pPr>
    </w:p>
    <w:p w14:paraId="20546009" w14:textId="77777777" w:rsidR="00083CA0" w:rsidRDefault="00000000">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5FF4ED0B" w14:textId="77777777" w:rsidR="00083CA0" w:rsidRDefault="00000000">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5236AC8A" w14:textId="77777777" w:rsidR="00083CA0" w:rsidRDefault="0000000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16861967" w14:textId="77777777" w:rsidR="00083CA0" w:rsidRDefault="00083CA0">
      <w:pPr>
        <w:sectPr w:rsidR="00083CA0" w:rsidSect="006E7A2B">
          <w:footerReference w:type="default" r:id="rId11"/>
          <w:pgSz w:w="11906" w:h="16838"/>
          <w:pgMar w:top="1418" w:right="1418" w:bottom="1418" w:left="1418" w:header="567" w:footer="596" w:gutter="0"/>
          <w:cols w:space="708"/>
          <w:docGrid w:linePitch="360"/>
        </w:sectPr>
      </w:pPr>
    </w:p>
    <w:p w14:paraId="31895425" w14:textId="77777777" w:rsidR="0012051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7C6DCD1B" w14:textId="77777777" w:rsidR="00120518" w:rsidRPr="00252358" w:rsidRDefault="00120518" w:rsidP="00252358"/>
    <w:p w14:paraId="1B627175" w14:textId="77777777" w:rsidR="00120518"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2AA757AB" w14:textId="77777777" w:rsidR="00120518" w:rsidRDefault="00120518" w:rsidP="00EB2A75">
      <w:pPr>
        <w:spacing w:after="120"/>
        <w:rPr>
          <w:rFonts w:ascii="Arial" w:hAnsi="Arial" w:cs="Arial"/>
        </w:rPr>
      </w:pPr>
    </w:p>
    <w:p w14:paraId="70DAFD81" w14:textId="77777777" w:rsidR="00083CA0" w:rsidRDefault="00000000">
      <w:pPr>
        <w:spacing w:before="225" w:after="225" w:line="240" w:lineRule="auto"/>
        <w:jc w:val="center"/>
      </w:pPr>
      <w:r>
        <w:rPr>
          <w:rFonts w:ascii="Arial" w:hAnsi="Arial" w:cs="Arial"/>
          <w:b/>
          <w:bCs/>
          <w:color w:val="000000"/>
          <w:sz w:val="18"/>
          <w:szCs w:val="18"/>
        </w:rPr>
        <w:t>SEZNAM ČLANOV ORGANOV IN ZASTOPNIKOV GOSPODARSKEGA SUBJEKTA</w:t>
      </w:r>
    </w:p>
    <w:p w14:paraId="1C3C3B85" w14:textId="77777777" w:rsidR="00083CA0" w:rsidRDefault="0000000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083CA0" w14:paraId="65FE7CE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C42852" w14:textId="77777777" w:rsidR="00083CA0" w:rsidRDefault="0000000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4BA4CE" w14:textId="77777777" w:rsidR="00083CA0" w:rsidRDefault="00000000">
            <w:r>
              <w:rPr>
                <w:rFonts w:ascii="Arial" w:hAnsi="Arial" w:cs="Arial"/>
                <w:color w:val="000000"/>
                <w:position w:val="-2"/>
                <w:sz w:val="18"/>
                <w:szCs w:val="18"/>
              </w:rPr>
              <w:t> </w:t>
            </w:r>
          </w:p>
        </w:tc>
      </w:tr>
      <w:tr w:rsidR="00083CA0" w14:paraId="08E30F9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0B874E" w14:textId="77777777" w:rsidR="00083CA0" w:rsidRDefault="0000000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52BB2A" w14:textId="77777777" w:rsidR="00083CA0" w:rsidRDefault="00000000">
            <w:r>
              <w:rPr>
                <w:rFonts w:ascii="Arial" w:hAnsi="Arial" w:cs="Arial"/>
                <w:color w:val="000000"/>
                <w:position w:val="-2"/>
                <w:sz w:val="18"/>
                <w:szCs w:val="18"/>
              </w:rPr>
              <w:t> </w:t>
            </w:r>
          </w:p>
        </w:tc>
      </w:tr>
      <w:tr w:rsidR="00083CA0" w14:paraId="61085BE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DA5C84" w14:textId="77777777" w:rsidR="00083CA0" w:rsidRDefault="0000000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1BF811" w14:textId="77777777" w:rsidR="00083CA0" w:rsidRDefault="00000000">
            <w:r>
              <w:rPr>
                <w:rFonts w:ascii="Arial" w:hAnsi="Arial" w:cs="Arial"/>
                <w:color w:val="000000"/>
                <w:position w:val="-2"/>
                <w:sz w:val="18"/>
                <w:szCs w:val="18"/>
              </w:rPr>
              <w:t> </w:t>
            </w:r>
          </w:p>
        </w:tc>
      </w:tr>
      <w:tr w:rsidR="00083CA0" w14:paraId="0E74456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BB4BF9" w14:textId="77777777" w:rsidR="00083CA0" w:rsidRDefault="0000000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5E3DC3" w14:textId="77777777" w:rsidR="00083CA0" w:rsidRDefault="00000000">
            <w:r>
              <w:rPr>
                <w:rFonts w:ascii="Arial" w:hAnsi="Arial" w:cs="Arial"/>
                <w:color w:val="000000"/>
                <w:position w:val="-2"/>
                <w:sz w:val="18"/>
                <w:szCs w:val="18"/>
              </w:rPr>
              <w:t> </w:t>
            </w:r>
          </w:p>
        </w:tc>
      </w:tr>
    </w:tbl>
    <w:p w14:paraId="1D980313" w14:textId="77777777" w:rsidR="00083CA0" w:rsidRDefault="00000000">
      <w:pPr>
        <w:spacing w:before="225" w:after="225" w:line="240" w:lineRule="auto"/>
        <w:jc w:val="both"/>
      </w:pPr>
      <w:r>
        <w:rPr>
          <w:rFonts w:ascii="Arial" w:hAnsi="Arial" w:cs="Arial"/>
          <w:color w:val="000000"/>
          <w:sz w:val="18"/>
          <w:szCs w:val="18"/>
        </w:rPr>
        <w:t> </w:t>
      </w:r>
    </w:p>
    <w:p w14:paraId="6BBAA446" w14:textId="77777777" w:rsidR="00083CA0" w:rsidRDefault="0000000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083CA0" w14:paraId="0C2983F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3D105B" w14:textId="77777777" w:rsidR="00083CA0" w:rsidRDefault="0000000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A967E0" w14:textId="77777777" w:rsidR="00083CA0" w:rsidRDefault="0000000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02B6BF" w14:textId="77777777" w:rsidR="00083CA0" w:rsidRDefault="00000000">
            <w:r>
              <w:rPr>
                <w:rFonts w:ascii="Arial" w:hAnsi="Arial" w:cs="Arial"/>
                <w:color w:val="000000"/>
                <w:position w:val="-2"/>
                <w:sz w:val="18"/>
                <w:szCs w:val="18"/>
              </w:rPr>
              <w:t>EMŠO*</w:t>
            </w:r>
          </w:p>
        </w:tc>
      </w:tr>
      <w:tr w:rsidR="00083CA0" w14:paraId="16E8E53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B89EFB" w14:textId="77777777" w:rsidR="00083CA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B7CD83" w14:textId="77777777" w:rsidR="00083CA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53FBA0" w14:textId="77777777" w:rsidR="00083CA0" w:rsidRDefault="00000000">
            <w:r>
              <w:rPr>
                <w:rFonts w:ascii="Arial" w:hAnsi="Arial" w:cs="Arial"/>
                <w:color w:val="000000"/>
                <w:position w:val="-2"/>
                <w:sz w:val="18"/>
                <w:szCs w:val="18"/>
              </w:rPr>
              <w:t> </w:t>
            </w:r>
          </w:p>
        </w:tc>
      </w:tr>
      <w:tr w:rsidR="00083CA0" w14:paraId="4FB31DD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AE62BE" w14:textId="77777777" w:rsidR="00083CA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0F0536" w14:textId="77777777" w:rsidR="00083CA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47E1ED" w14:textId="77777777" w:rsidR="00083CA0" w:rsidRDefault="00000000">
            <w:r>
              <w:rPr>
                <w:rFonts w:ascii="Arial" w:hAnsi="Arial" w:cs="Arial"/>
                <w:color w:val="000000"/>
                <w:position w:val="-2"/>
                <w:sz w:val="18"/>
                <w:szCs w:val="18"/>
              </w:rPr>
              <w:t> </w:t>
            </w:r>
          </w:p>
        </w:tc>
      </w:tr>
      <w:tr w:rsidR="00083CA0" w14:paraId="19E4AC0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8D55D1" w14:textId="77777777" w:rsidR="00083CA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22050C" w14:textId="77777777" w:rsidR="00083CA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287A32" w14:textId="77777777" w:rsidR="00083CA0" w:rsidRDefault="00000000">
            <w:r>
              <w:rPr>
                <w:rFonts w:ascii="Arial" w:hAnsi="Arial" w:cs="Arial"/>
                <w:color w:val="000000"/>
                <w:position w:val="-2"/>
                <w:sz w:val="18"/>
                <w:szCs w:val="18"/>
              </w:rPr>
              <w:t> </w:t>
            </w:r>
          </w:p>
        </w:tc>
      </w:tr>
      <w:tr w:rsidR="00083CA0" w14:paraId="5000378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A8568A" w14:textId="77777777" w:rsidR="00083CA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0CEFB4" w14:textId="77777777" w:rsidR="00083CA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54CB19" w14:textId="77777777" w:rsidR="00083CA0" w:rsidRDefault="00000000">
            <w:r>
              <w:rPr>
                <w:rFonts w:ascii="Arial" w:hAnsi="Arial" w:cs="Arial"/>
                <w:color w:val="000000"/>
                <w:position w:val="-2"/>
                <w:sz w:val="18"/>
                <w:szCs w:val="18"/>
              </w:rPr>
              <w:t> </w:t>
            </w:r>
          </w:p>
        </w:tc>
      </w:tr>
      <w:tr w:rsidR="00083CA0" w14:paraId="2CE005F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600247" w14:textId="77777777" w:rsidR="00083CA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442ECB" w14:textId="77777777" w:rsidR="00083CA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C3E2C9" w14:textId="77777777" w:rsidR="00083CA0" w:rsidRDefault="00000000">
            <w:r>
              <w:rPr>
                <w:rFonts w:ascii="Arial" w:hAnsi="Arial" w:cs="Arial"/>
                <w:color w:val="000000"/>
                <w:position w:val="-2"/>
                <w:sz w:val="18"/>
                <w:szCs w:val="18"/>
              </w:rPr>
              <w:t> </w:t>
            </w:r>
          </w:p>
        </w:tc>
      </w:tr>
      <w:tr w:rsidR="00083CA0" w14:paraId="604984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51E9D7" w14:textId="77777777" w:rsidR="00083CA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84A26A" w14:textId="77777777" w:rsidR="00083CA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579705" w14:textId="77777777" w:rsidR="00083CA0" w:rsidRDefault="00000000">
            <w:r>
              <w:rPr>
                <w:rFonts w:ascii="Arial" w:hAnsi="Arial" w:cs="Arial"/>
                <w:color w:val="000000"/>
                <w:position w:val="-2"/>
                <w:sz w:val="18"/>
                <w:szCs w:val="18"/>
              </w:rPr>
              <w:t> </w:t>
            </w:r>
          </w:p>
        </w:tc>
      </w:tr>
      <w:tr w:rsidR="00083CA0" w14:paraId="0AF4BB6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7A06C4" w14:textId="77777777" w:rsidR="00083CA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62852B" w14:textId="77777777" w:rsidR="00083CA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9B6EC0" w14:textId="77777777" w:rsidR="00083CA0" w:rsidRDefault="00000000">
            <w:r>
              <w:rPr>
                <w:rFonts w:ascii="Arial" w:hAnsi="Arial" w:cs="Arial"/>
                <w:color w:val="000000"/>
                <w:position w:val="-2"/>
                <w:sz w:val="18"/>
                <w:szCs w:val="18"/>
              </w:rPr>
              <w:t> </w:t>
            </w:r>
          </w:p>
        </w:tc>
      </w:tr>
      <w:tr w:rsidR="00083CA0" w14:paraId="33DB095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73237" w14:textId="77777777" w:rsidR="00083CA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DE5E38" w14:textId="77777777" w:rsidR="00083CA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D155F3" w14:textId="77777777" w:rsidR="00083CA0" w:rsidRDefault="00000000">
            <w:r>
              <w:rPr>
                <w:rFonts w:ascii="Arial" w:hAnsi="Arial" w:cs="Arial"/>
                <w:color w:val="000000"/>
                <w:position w:val="-2"/>
                <w:sz w:val="18"/>
                <w:szCs w:val="18"/>
              </w:rPr>
              <w:t> </w:t>
            </w:r>
          </w:p>
        </w:tc>
      </w:tr>
      <w:tr w:rsidR="00083CA0" w14:paraId="48486C9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01518D" w14:textId="77777777" w:rsidR="00083CA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A278FF" w14:textId="77777777" w:rsidR="00083CA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08A255" w14:textId="77777777" w:rsidR="00083CA0" w:rsidRDefault="00000000">
            <w:r>
              <w:rPr>
                <w:rFonts w:ascii="Arial" w:hAnsi="Arial" w:cs="Arial"/>
                <w:color w:val="000000"/>
                <w:position w:val="-2"/>
                <w:sz w:val="18"/>
                <w:szCs w:val="18"/>
              </w:rPr>
              <w:t> </w:t>
            </w:r>
          </w:p>
        </w:tc>
      </w:tr>
    </w:tbl>
    <w:p w14:paraId="1D7AFBA2" w14:textId="77777777" w:rsidR="00083CA0" w:rsidRDefault="00000000">
      <w:pPr>
        <w:spacing w:before="225" w:after="225" w:line="240" w:lineRule="auto"/>
        <w:jc w:val="both"/>
      </w:pPr>
      <w:r>
        <w:rPr>
          <w:rFonts w:ascii="Arial" w:hAnsi="Arial" w:cs="Arial"/>
          <w:color w:val="000000"/>
          <w:sz w:val="18"/>
          <w:szCs w:val="18"/>
        </w:rPr>
        <w:t>* podatek je potreben za preverbo v e-Dosje</w:t>
      </w:r>
    </w:p>
    <w:p w14:paraId="1214255C" w14:textId="77777777" w:rsidR="00083CA0" w:rsidRDefault="0000000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083CA0" w14:paraId="424B0F7F" w14:textId="77777777">
        <w:tc>
          <w:tcPr>
            <w:tcW w:w="2500" w:type="pct"/>
            <w:tcMar>
              <w:top w:w="75" w:type="dxa"/>
              <w:bottom w:w="75" w:type="dxa"/>
            </w:tcMar>
            <w:vAlign w:val="center"/>
          </w:tcPr>
          <w:p w14:paraId="29E9F40B" w14:textId="77777777" w:rsidR="00083CA0"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0F4417A0" w14:textId="77777777" w:rsidR="00083CA0" w:rsidRDefault="00000000">
            <w:r>
              <w:rPr>
                <w:rFonts w:ascii="Arial" w:hAnsi="Arial" w:cs="Arial"/>
                <w:color w:val="000000"/>
                <w:position w:val="-2"/>
                <w:sz w:val="18"/>
                <w:szCs w:val="18"/>
              </w:rPr>
              <w:t>Ime in priimek: _____________________</w:t>
            </w:r>
          </w:p>
        </w:tc>
      </w:tr>
      <w:tr w:rsidR="00083CA0" w14:paraId="3EB78943" w14:textId="77777777">
        <w:tc>
          <w:tcPr>
            <w:tcW w:w="2500" w:type="pct"/>
            <w:tcMar>
              <w:top w:w="75" w:type="dxa"/>
              <w:bottom w:w="75" w:type="dxa"/>
            </w:tcMar>
            <w:vAlign w:val="center"/>
          </w:tcPr>
          <w:p w14:paraId="549E41B8" w14:textId="77777777" w:rsidR="00083CA0" w:rsidRDefault="00000000">
            <w:r>
              <w:rPr>
                <w:rFonts w:ascii="Arial" w:hAnsi="Arial" w:cs="Arial"/>
                <w:color w:val="000000"/>
                <w:position w:val="-2"/>
                <w:sz w:val="18"/>
                <w:szCs w:val="18"/>
              </w:rPr>
              <w:t> </w:t>
            </w:r>
          </w:p>
        </w:tc>
        <w:tc>
          <w:tcPr>
            <w:tcW w:w="0" w:type="auto"/>
            <w:tcMar>
              <w:top w:w="75" w:type="dxa"/>
              <w:bottom w:w="75" w:type="dxa"/>
            </w:tcMar>
            <w:vAlign w:val="center"/>
          </w:tcPr>
          <w:p w14:paraId="564C0DBA" w14:textId="77777777" w:rsidR="00083CA0" w:rsidRDefault="00000000">
            <w:pPr>
              <w:jc w:val="center"/>
            </w:pPr>
            <w:r>
              <w:rPr>
                <w:rFonts w:ascii="Arial" w:hAnsi="Arial" w:cs="Arial"/>
                <w:color w:val="A9A9A9"/>
                <w:position w:val="-2"/>
                <w:sz w:val="18"/>
                <w:szCs w:val="18"/>
              </w:rPr>
              <w:t>(podpis)</w:t>
            </w:r>
          </w:p>
        </w:tc>
      </w:tr>
    </w:tbl>
    <w:p w14:paraId="2219B060" w14:textId="77777777" w:rsidR="00083CA0" w:rsidRDefault="00000000">
      <w:pPr>
        <w:spacing w:before="225" w:after="225" w:line="240" w:lineRule="auto"/>
        <w:jc w:val="both"/>
      </w:pPr>
      <w:r>
        <w:rPr>
          <w:rFonts w:ascii="Arial" w:hAnsi="Arial" w:cs="Arial"/>
          <w:color w:val="000000"/>
          <w:sz w:val="18"/>
          <w:szCs w:val="18"/>
        </w:rPr>
        <w:t> </w:t>
      </w:r>
    </w:p>
    <w:p w14:paraId="4E900EF8" w14:textId="77777777" w:rsidR="00083CA0" w:rsidRDefault="0000000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079B0D80" w14:textId="77777777" w:rsidR="00083CA0" w:rsidRDefault="00000000">
      <w:pPr>
        <w:spacing w:before="225" w:after="225" w:line="240" w:lineRule="auto"/>
        <w:jc w:val="both"/>
      </w:pPr>
      <w:r>
        <w:rPr>
          <w:rFonts w:ascii="Arial" w:hAnsi="Arial" w:cs="Arial"/>
          <w:color w:val="000000"/>
          <w:sz w:val="18"/>
          <w:szCs w:val="18"/>
        </w:rPr>
        <w:t> </w:t>
      </w:r>
    </w:p>
    <w:p w14:paraId="71A8137F" w14:textId="77777777" w:rsidR="00DA382B" w:rsidRDefault="00DA382B">
      <w:pPr>
        <w:sectPr w:rsidR="00DA382B" w:rsidSect="006E7A2B">
          <w:footerReference w:type="default" r:id="rId12"/>
          <w:pgSz w:w="11906" w:h="16838"/>
          <w:pgMar w:top="1418" w:right="1418" w:bottom="1418" w:left="1418" w:header="567" w:footer="596" w:gutter="0"/>
          <w:cols w:space="708"/>
          <w:docGrid w:linePitch="360"/>
        </w:sectPr>
      </w:pPr>
    </w:p>
    <w:p w14:paraId="5355E504" w14:textId="77777777" w:rsidR="00DA382B" w:rsidRPr="003A2013" w:rsidRDefault="00DA382B" w:rsidP="00DA382B">
      <w:pPr>
        <w:spacing w:before="225" w:after="225" w:line="240" w:lineRule="auto"/>
        <w:jc w:val="right"/>
        <w:rPr>
          <w:rFonts w:ascii="Arial" w:hAnsi="Arial" w:cs="Arial"/>
          <w:sz w:val="18"/>
          <w:szCs w:val="18"/>
        </w:rPr>
      </w:pPr>
      <w:r w:rsidRPr="003A2013">
        <w:rPr>
          <w:rFonts w:ascii="Arial" w:hAnsi="Arial" w:cs="Arial"/>
          <w:sz w:val="18"/>
          <w:szCs w:val="18"/>
        </w:rPr>
        <w:lastRenderedPageBreak/>
        <w:t>Obrazec št: 5</w:t>
      </w:r>
    </w:p>
    <w:p w14:paraId="213F9E00" w14:textId="2CD8F906" w:rsidR="00DA382B" w:rsidRPr="003A2013" w:rsidRDefault="00DA382B" w:rsidP="00DA382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A2013">
        <w:rPr>
          <w:rFonts w:ascii="Arial" w:hAnsi="Arial" w:cs="Arial"/>
        </w:rPr>
        <w:t xml:space="preserve">Referenčna lista </w:t>
      </w:r>
      <w:r>
        <w:rPr>
          <w:rFonts w:ascii="Arial" w:hAnsi="Arial" w:cs="Arial"/>
        </w:rPr>
        <w:t>gospodarskega subjekta</w:t>
      </w:r>
    </w:p>
    <w:p w14:paraId="209D2DC9" w14:textId="77777777" w:rsidR="00DA382B" w:rsidRPr="003A2013" w:rsidRDefault="00DA382B" w:rsidP="00DA382B">
      <w:pPr>
        <w:spacing w:before="225" w:after="225" w:line="240" w:lineRule="auto"/>
        <w:jc w:val="both"/>
      </w:pPr>
      <w:r w:rsidRPr="003A2013">
        <w:rPr>
          <w:rFonts w:ascii="Arial" w:hAnsi="Arial" w:cs="Arial"/>
          <w:color w:val="000000"/>
          <w:sz w:val="18"/>
          <w:szCs w:val="18"/>
        </w:rPr>
        <w:t xml:space="preserve">Spodaj podpisani zastopnik </w:t>
      </w:r>
      <w:r>
        <w:rPr>
          <w:rFonts w:ascii="Arial" w:hAnsi="Arial" w:cs="Arial"/>
          <w:color w:val="000000"/>
          <w:sz w:val="18"/>
          <w:szCs w:val="18"/>
        </w:rPr>
        <w:t>ponudnika</w:t>
      </w:r>
      <w:r w:rsidRPr="003A2013">
        <w:rPr>
          <w:rFonts w:ascii="Arial" w:hAnsi="Arial" w:cs="Arial"/>
          <w:color w:val="000000"/>
          <w:sz w:val="18"/>
          <w:szCs w:val="18"/>
        </w:rPr>
        <w:t xml:space="preserve"> ___________________________ pod kazensko in materialno odgovornostjo izjavljam, da je gospodarski subjekt izvedel sledeče referenčne </w:t>
      </w:r>
      <w:r>
        <w:rPr>
          <w:rFonts w:ascii="Arial" w:hAnsi="Arial" w:cs="Arial"/>
          <w:color w:val="000000"/>
          <w:sz w:val="18"/>
          <w:szCs w:val="18"/>
        </w:rPr>
        <w:t>posle</w:t>
      </w:r>
      <w:r w:rsidRPr="003A2013">
        <w:rPr>
          <w:rFonts w:ascii="Arial" w:hAnsi="Arial" w:cs="Arial"/>
          <w:color w:val="000000"/>
          <w:sz w:val="18"/>
          <w:szCs w:val="18"/>
        </w:rPr>
        <w:t>:</w:t>
      </w:r>
    </w:p>
    <w:tbl>
      <w:tblPr>
        <w:tblStyle w:val="TableGridPHPDOCX"/>
        <w:tblW w:w="4935"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16"/>
        <w:gridCol w:w="5176"/>
        <w:gridCol w:w="1814"/>
        <w:gridCol w:w="2087"/>
        <w:gridCol w:w="2509"/>
      </w:tblGrid>
      <w:tr w:rsidR="00DA382B" w:rsidRPr="003A2013" w14:paraId="355FAA15" w14:textId="77777777" w:rsidTr="00E1122F">
        <w:tc>
          <w:tcPr>
            <w:tcW w:w="80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8F22BF2" w14:textId="77777777" w:rsidR="00DA382B" w:rsidRPr="003A2013" w:rsidRDefault="00DA382B" w:rsidP="00E1122F">
            <w:pPr>
              <w:jc w:val="center"/>
            </w:pPr>
            <w:r w:rsidRPr="003A2013">
              <w:rPr>
                <w:rFonts w:ascii="Arial" w:hAnsi="Arial" w:cs="Arial"/>
                <w:b/>
                <w:bCs/>
                <w:color w:val="000000"/>
                <w:position w:val="-2"/>
                <w:sz w:val="18"/>
                <w:szCs w:val="18"/>
                <w:shd w:val="clear" w:color="auto" w:fill="CCCCCC"/>
              </w:rPr>
              <w:t>Naročnik</w:t>
            </w:r>
            <w:r w:rsidRPr="003A2013">
              <w:rPr>
                <w:rFonts w:ascii="Arial" w:hAnsi="Arial" w:cs="Arial"/>
                <w:b/>
                <w:bCs/>
                <w:color w:val="000000"/>
                <w:position w:val="-2"/>
                <w:sz w:val="18"/>
                <w:szCs w:val="18"/>
                <w:shd w:val="clear" w:color="auto" w:fill="CCCCCC"/>
              </w:rPr>
              <w:br/>
              <w:t>(naziv, naslov)</w:t>
            </w:r>
          </w:p>
        </w:tc>
        <w:tc>
          <w:tcPr>
            <w:tcW w:w="187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D8CB809" w14:textId="77777777" w:rsidR="00DA382B" w:rsidRPr="003A2013" w:rsidRDefault="00DA382B" w:rsidP="00E1122F">
            <w:pPr>
              <w:jc w:val="center"/>
              <w:rPr>
                <w:rFonts w:ascii="Arial" w:hAnsi="Arial" w:cs="Arial"/>
                <w:bCs/>
                <w:color w:val="000000"/>
                <w:position w:val="-2"/>
                <w:sz w:val="18"/>
                <w:szCs w:val="18"/>
                <w:shd w:val="clear" w:color="auto" w:fill="CCCCCC"/>
              </w:rPr>
            </w:pPr>
            <w:r w:rsidRPr="003A2013">
              <w:rPr>
                <w:rFonts w:ascii="Arial" w:hAnsi="Arial" w:cs="Arial"/>
                <w:b/>
                <w:bCs/>
                <w:color w:val="000000"/>
                <w:position w:val="-2"/>
                <w:sz w:val="18"/>
                <w:szCs w:val="18"/>
                <w:shd w:val="clear" w:color="auto" w:fill="CCCCCC"/>
              </w:rPr>
              <w:t>Vrsta dela</w:t>
            </w:r>
            <w:r w:rsidRPr="003A2013">
              <w:rPr>
                <w:rFonts w:ascii="Arial" w:hAnsi="Arial" w:cs="Arial"/>
                <w:b/>
                <w:bCs/>
                <w:color w:val="000000"/>
                <w:position w:val="-2"/>
                <w:sz w:val="18"/>
                <w:szCs w:val="18"/>
                <w:shd w:val="clear" w:color="auto" w:fill="CCCCCC"/>
              </w:rPr>
              <w:br/>
            </w:r>
          </w:p>
          <w:p w14:paraId="6A7CF1EE" w14:textId="77777777" w:rsidR="00DA382B" w:rsidRPr="003A2013" w:rsidRDefault="00DA382B" w:rsidP="00E1122F">
            <w:pPr>
              <w:jc w:val="center"/>
              <w:rPr>
                <w:rFonts w:ascii="Arial" w:hAnsi="Arial" w:cs="Arial"/>
                <w:i/>
                <w:iCs/>
                <w:color w:val="000000"/>
                <w:sz w:val="18"/>
                <w:szCs w:val="18"/>
              </w:rPr>
            </w:pPr>
            <w:r w:rsidRPr="003A2013">
              <w:rPr>
                <w:rFonts w:ascii="Arial" w:hAnsi="Arial" w:cs="Arial"/>
                <w:bCs/>
                <w:i/>
                <w:iCs/>
                <w:color w:val="000000"/>
                <w:position w:val="-2"/>
                <w:sz w:val="18"/>
                <w:szCs w:val="18"/>
                <w:shd w:val="clear" w:color="auto" w:fill="CCCCCC"/>
              </w:rPr>
              <w:t xml:space="preserve">(podroben opis referenčnega posla iz katerega mora izhajati, ali je </w:t>
            </w:r>
            <w:r>
              <w:rPr>
                <w:rFonts w:ascii="Arial" w:hAnsi="Arial" w:cs="Arial"/>
                <w:bCs/>
                <w:i/>
                <w:iCs/>
                <w:color w:val="000000"/>
                <w:position w:val="-2"/>
                <w:sz w:val="18"/>
                <w:szCs w:val="18"/>
                <w:shd w:val="clear" w:color="auto" w:fill="CCCCCC"/>
              </w:rPr>
              <w:t>ponudnik</w:t>
            </w:r>
            <w:r w:rsidRPr="003A2013">
              <w:rPr>
                <w:rFonts w:ascii="Arial" w:hAnsi="Arial" w:cs="Arial"/>
                <w:bCs/>
                <w:i/>
                <w:iCs/>
                <w:color w:val="000000"/>
                <w:position w:val="-2"/>
                <w:sz w:val="18"/>
                <w:szCs w:val="18"/>
                <w:shd w:val="clear" w:color="auto" w:fill="CCCCCC"/>
              </w:rPr>
              <w:t xml:space="preserve"> </w:t>
            </w:r>
            <w:r>
              <w:rPr>
                <w:rFonts w:ascii="Arial" w:hAnsi="Arial" w:cs="Arial"/>
                <w:bCs/>
                <w:i/>
                <w:iCs/>
                <w:color w:val="000000"/>
                <w:position w:val="-2"/>
                <w:sz w:val="18"/>
                <w:szCs w:val="18"/>
                <w:shd w:val="clear" w:color="auto" w:fill="CCCCCC"/>
              </w:rPr>
              <w:t>izvajal oziroma sodeloval pri izvajanju storitev zimske službe za istega naročnika za obdobje najmanj ene zimske sezone</w:t>
            </w:r>
            <w:r w:rsidRPr="003A2013">
              <w:rPr>
                <w:rFonts w:ascii="Arial" w:hAnsi="Arial" w:cs="Arial"/>
                <w:bCs/>
                <w:i/>
                <w:iCs/>
                <w:color w:val="000000"/>
                <w:position w:val="-2"/>
                <w:sz w:val="18"/>
                <w:szCs w:val="18"/>
                <w:shd w:val="clear" w:color="auto" w:fill="CCCCCC"/>
              </w:rPr>
              <w:t>)</w:t>
            </w:r>
          </w:p>
          <w:p w14:paraId="565A2E4C" w14:textId="77777777" w:rsidR="00DA382B" w:rsidRPr="003A2013" w:rsidRDefault="00DA382B" w:rsidP="00E1122F">
            <w:pPr>
              <w:jc w:val="center"/>
              <w:rPr>
                <w:rFonts w:ascii="Arial" w:hAnsi="Arial" w:cs="Arial"/>
                <w:bCs/>
                <w:color w:val="000000"/>
                <w:position w:val="-2"/>
                <w:sz w:val="18"/>
                <w:szCs w:val="18"/>
                <w:shd w:val="clear" w:color="auto" w:fill="CCCCCC"/>
              </w:rPr>
            </w:pPr>
          </w:p>
          <w:p w14:paraId="5CAEF698" w14:textId="77777777" w:rsidR="00DA382B" w:rsidRPr="003A2013" w:rsidRDefault="00DA382B" w:rsidP="00E1122F">
            <w:pPr>
              <w:jc w:val="center"/>
              <w:rPr>
                <w:rFonts w:ascii="Arial" w:hAnsi="Arial" w:cs="Arial"/>
                <w:bCs/>
                <w:color w:val="000000"/>
                <w:position w:val="-2"/>
                <w:sz w:val="18"/>
                <w:szCs w:val="18"/>
                <w:shd w:val="clear" w:color="auto" w:fill="CCCCCC"/>
              </w:rPr>
            </w:pPr>
          </w:p>
        </w:tc>
        <w:tc>
          <w:tcPr>
            <w:tcW w:w="65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F370F05" w14:textId="77777777" w:rsidR="00DA382B" w:rsidRPr="003A2013" w:rsidRDefault="00DA382B" w:rsidP="00E1122F">
            <w:pPr>
              <w:jc w:val="center"/>
            </w:pPr>
            <w:r w:rsidRPr="003A2013">
              <w:rPr>
                <w:rFonts w:ascii="Arial" w:hAnsi="Arial" w:cs="Arial"/>
                <w:b/>
                <w:bCs/>
                <w:color w:val="000000"/>
                <w:position w:val="-2"/>
                <w:sz w:val="18"/>
                <w:szCs w:val="18"/>
                <w:shd w:val="clear" w:color="auto" w:fill="CCCCCC"/>
              </w:rPr>
              <w:t>Čas realizacije</w:t>
            </w:r>
            <w:r w:rsidRPr="003A2013">
              <w:rPr>
                <w:rFonts w:ascii="Arial" w:hAnsi="Arial" w:cs="Arial"/>
                <w:b/>
                <w:bCs/>
                <w:color w:val="000000"/>
                <w:position w:val="-2"/>
                <w:sz w:val="18"/>
                <w:szCs w:val="18"/>
                <w:shd w:val="clear" w:color="auto" w:fill="CCCCCC"/>
              </w:rPr>
              <w:br/>
              <w:t>(od mesec/leto do mesec/leto)</w:t>
            </w:r>
          </w:p>
        </w:tc>
        <w:tc>
          <w:tcPr>
            <w:tcW w:w="75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E47F893" w14:textId="77777777" w:rsidR="00DA382B" w:rsidRPr="003A2013" w:rsidRDefault="00DA382B" w:rsidP="00E1122F">
            <w:pPr>
              <w:jc w:val="center"/>
            </w:pPr>
            <w:r w:rsidRPr="003A2013">
              <w:rPr>
                <w:rFonts w:ascii="Arial" w:hAnsi="Arial" w:cs="Arial"/>
                <w:b/>
                <w:bCs/>
                <w:color w:val="000000"/>
                <w:position w:val="-2"/>
                <w:sz w:val="18"/>
                <w:szCs w:val="18"/>
                <w:shd w:val="clear" w:color="auto" w:fill="CCCCCC"/>
              </w:rPr>
              <w:t>Pogodbeni znesek</w:t>
            </w:r>
            <w:r w:rsidRPr="003A2013">
              <w:rPr>
                <w:rFonts w:ascii="Arial" w:hAnsi="Arial" w:cs="Arial"/>
                <w:b/>
                <w:bCs/>
                <w:color w:val="000000"/>
                <w:position w:val="-2"/>
                <w:sz w:val="18"/>
                <w:szCs w:val="18"/>
                <w:shd w:val="clear" w:color="auto" w:fill="CCCCCC"/>
              </w:rPr>
              <w:br/>
              <w:t xml:space="preserve">(brez DDV), ki se nanaša na </w:t>
            </w:r>
            <w:r w:rsidRPr="003A2013">
              <w:rPr>
                <w:rFonts w:ascii="Arial" w:hAnsi="Arial" w:cs="Arial"/>
                <w:b/>
                <w:bCs/>
                <w:color w:val="000000"/>
                <w:position w:val="-2"/>
                <w:sz w:val="18"/>
                <w:szCs w:val="18"/>
                <w:u w:val="single"/>
                <w:shd w:val="clear" w:color="auto" w:fill="CCCCCC"/>
              </w:rPr>
              <w:t>referenčni posel</w:t>
            </w:r>
          </w:p>
        </w:tc>
        <w:tc>
          <w:tcPr>
            <w:tcW w:w="90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A17FD5C" w14:textId="77777777" w:rsidR="00DA382B" w:rsidRPr="003A2013" w:rsidRDefault="00DA382B" w:rsidP="00E1122F">
            <w:pPr>
              <w:jc w:val="center"/>
            </w:pPr>
            <w:r w:rsidRPr="003A2013">
              <w:rPr>
                <w:rFonts w:ascii="Arial" w:hAnsi="Arial" w:cs="Arial"/>
                <w:b/>
                <w:bCs/>
                <w:color w:val="000000"/>
                <w:position w:val="-2"/>
                <w:sz w:val="18"/>
                <w:szCs w:val="18"/>
                <w:shd w:val="clear" w:color="auto" w:fill="CCCCCC"/>
              </w:rPr>
              <w:t>Kontaktna oseba pri naročniku</w:t>
            </w:r>
            <w:r w:rsidRPr="003A2013">
              <w:rPr>
                <w:rFonts w:ascii="Arial" w:hAnsi="Arial" w:cs="Arial"/>
                <w:b/>
                <w:bCs/>
                <w:color w:val="000000"/>
                <w:position w:val="-2"/>
                <w:sz w:val="18"/>
                <w:szCs w:val="18"/>
                <w:shd w:val="clear" w:color="auto" w:fill="CCCCCC"/>
              </w:rPr>
              <w:br/>
              <w:t>(ime in priimek ter telefon in e-mail)</w:t>
            </w:r>
          </w:p>
        </w:tc>
      </w:tr>
      <w:tr w:rsidR="00DA382B" w:rsidRPr="003A2013" w14:paraId="45EE334C" w14:textId="77777777" w:rsidTr="00E1122F">
        <w:tc>
          <w:tcPr>
            <w:tcW w:w="8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0CC48B" w14:textId="77777777" w:rsidR="00DA382B" w:rsidRPr="003A2013" w:rsidRDefault="00DA382B" w:rsidP="00E1122F">
            <w:r w:rsidRPr="003A2013">
              <w:rPr>
                <w:rFonts w:ascii="Arial" w:hAnsi="Arial" w:cs="Arial"/>
                <w:color w:val="000000"/>
                <w:position w:val="-2"/>
                <w:sz w:val="18"/>
                <w:szCs w:val="18"/>
              </w:rPr>
              <w:t> </w:t>
            </w:r>
          </w:p>
        </w:tc>
        <w:tc>
          <w:tcPr>
            <w:tcW w:w="187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CC4F7" w14:textId="77777777" w:rsidR="00DA382B" w:rsidRPr="003A2013" w:rsidRDefault="00DA382B" w:rsidP="00E1122F">
            <w:pPr>
              <w:rPr>
                <w:rFonts w:ascii="Arial" w:hAnsi="Arial" w:cs="Arial"/>
                <w:color w:val="000000"/>
                <w:position w:val="-2"/>
                <w:sz w:val="18"/>
                <w:szCs w:val="18"/>
              </w:rPr>
            </w:pPr>
            <w:r w:rsidRPr="003A2013">
              <w:rPr>
                <w:rFonts w:ascii="Arial" w:hAnsi="Arial" w:cs="Arial"/>
                <w:color w:val="000000"/>
                <w:position w:val="-2"/>
                <w:sz w:val="18"/>
                <w:szCs w:val="18"/>
              </w:rPr>
              <w:t> </w:t>
            </w:r>
          </w:p>
          <w:p w14:paraId="667D019C" w14:textId="77777777" w:rsidR="00DA382B" w:rsidRPr="003A2013" w:rsidRDefault="00DA382B" w:rsidP="00E1122F"/>
        </w:tc>
        <w:tc>
          <w:tcPr>
            <w:tcW w:w="65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B39B41" w14:textId="77777777" w:rsidR="00DA382B" w:rsidRPr="003A2013" w:rsidRDefault="00DA382B" w:rsidP="00E1122F">
            <w:r w:rsidRPr="003A2013">
              <w:rPr>
                <w:rFonts w:ascii="Arial" w:hAnsi="Arial" w:cs="Arial"/>
                <w:color w:val="000000"/>
                <w:position w:val="-2"/>
                <w:sz w:val="18"/>
                <w:szCs w:val="18"/>
              </w:rPr>
              <w:t> </w:t>
            </w:r>
          </w:p>
        </w:tc>
        <w:tc>
          <w:tcPr>
            <w:tcW w:w="7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5807CB" w14:textId="77777777" w:rsidR="00DA382B" w:rsidRPr="003A2013" w:rsidRDefault="00DA382B" w:rsidP="00E1122F">
            <w:r w:rsidRPr="003A2013">
              <w:rPr>
                <w:rFonts w:ascii="Arial" w:hAnsi="Arial" w:cs="Arial"/>
                <w:color w:val="000000"/>
                <w:position w:val="-2"/>
                <w:sz w:val="18"/>
                <w:szCs w:val="18"/>
              </w:rPr>
              <w:t> </w:t>
            </w:r>
          </w:p>
        </w:tc>
        <w:tc>
          <w:tcPr>
            <w:tcW w:w="9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2FE844" w14:textId="77777777" w:rsidR="00DA382B" w:rsidRPr="003A2013" w:rsidRDefault="00DA382B" w:rsidP="00E1122F">
            <w:r w:rsidRPr="003A2013">
              <w:rPr>
                <w:rFonts w:ascii="Arial" w:hAnsi="Arial" w:cs="Arial"/>
                <w:color w:val="000000"/>
                <w:position w:val="-2"/>
                <w:sz w:val="18"/>
                <w:szCs w:val="18"/>
              </w:rPr>
              <w:t> </w:t>
            </w:r>
          </w:p>
        </w:tc>
      </w:tr>
      <w:tr w:rsidR="00DA382B" w:rsidRPr="003A2013" w14:paraId="65F00ABE" w14:textId="77777777" w:rsidTr="00E1122F">
        <w:tc>
          <w:tcPr>
            <w:tcW w:w="8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32C618" w14:textId="77777777" w:rsidR="00DA382B" w:rsidRPr="003A2013" w:rsidRDefault="00DA382B" w:rsidP="00E1122F">
            <w:r w:rsidRPr="003A2013">
              <w:rPr>
                <w:rFonts w:ascii="Arial" w:hAnsi="Arial" w:cs="Arial"/>
                <w:color w:val="000000"/>
                <w:position w:val="-2"/>
                <w:sz w:val="18"/>
                <w:szCs w:val="18"/>
              </w:rPr>
              <w:t> </w:t>
            </w:r>
          </w:p>
        </w:tc>
        <w:tc>
          <w:tcPr>
            <w:tcW w:w="187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E67E9A" w14:textId="77777777" w:rsidR="00DA382B" w:rsidRPr="003A2013" w:rsidRDefault="00DA382B" w:rsidP="00E1122F">
            <w:pPr>
              <w:rPr>
                <w:rFonts w:ascii="Arial" w:hAnsi="Arial" w:cs="Arial"/>
                <w:color w:val="000000"/>
                <w:position w:val="-2"/>
                <w:sz w:val="18"/>
                <w:szCs w:val="18"/>
              </w:rPr>
            </w:pPr>
            <w:r w:rsidRPr="003A2013">
              <w:rPr>
                <w:rFonts w:ascii="Arial" w:hAnsi="Arial" w:cs="Arial"/>
                <w:color w:val="000000"/>
                <w:position w:val="-2"/>
                <w:sz w:val="18"/>
                <w:szCs w:val="18"/>
              </w:rPr>
              <w:t> </w:t>
            </w:r>
          </w:p>
          <w:p w14:paraId="1193CBC4" w14:textId="77777777" w:rsidR="00DA382B" w:rsidRPr="003A2013" w:rsidRDefault="00DA382B" w:rsidP="00E1122F"/>
        </w:tc>
        <w:tc>
          <w:tcPr>
            <w:tcW w:w="65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FCCE4E" w14:textId="77777777" w:rsidR="00DA382B" w:rsidRPr="003A2013" w:rsidRDefault="00DA382B" w:rsidP="00E1122F">
            <w:r w:rsidRPr="003A2013">
              <w:rPr>
                <w:rFonts w:ascii="Arial" w:hAnsi="Arial" w:cs="Arial"/>
                <w:color w:val="000000"/>
                <w:position w:val="-2"/>
                <w:sz w:val="18"/>
                <w:szCs w:val="18"/>
              </w:rPr>
              <w:t> </w:t>
            </w:r>
          </w:p>
        </w:tc>
        <w:tc>
          <w:tcPr>
            <w:tcW w:w="7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8377B5" w14:textId="77777777" w:rsidR="00DA382B" w:rsidRPr="003A2013" w:rsidRDefault="00DA382B" w:rsidP="00E1122F">
            <w:r w:rsidRPr="003A2013">
              <w:rPr>
                <w:rFonts w:ascii="Arial" w:hAnsi="Arial" w:cs="Arial"/>
                <w:color w:val="000000"/>
                <w:position w:val="-2"/>
                <w:sz w:val="18"/>
                <w:szCs w:val="18"/>
              </w:rPr>
              <w:t> </w:t>
            </w:r>
          </w:p>
        </w:tc>
        <w:tc>
          <w:tcPr>
            <w:tcW w:w="9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94077C" w14:textId="77777777" w:rsidR="00DA382B" w:rsidRPr="003A2013" w:rsidRDefault="00DA382B" w:rsidP="00E1122F">
            <w:r w:rsidRPr="003A2013">
              <w:rPr>
                <w:rFonts w:ascii="Arial" w:hAnsi="Arial" w:cs="Arial"/>
                <w:color w:val="000000"/>
                <w:position w:val="-2"/>
                <w:sz w:val="18"/>
                <w:szCs w:val="18"/>
              </w:rPr>
              <w:t> </w:t>
            </w:r>
          </w:p>
        </w:tc>
      </w:tr>
      <w:tr w:rsidR="00DA382B" w:rsidRPr="003A2013" w14:paraId="0A03B5BB" w14:textId="77777777" w:rsidTr="00E1122F">
        <w:tc>
          <w:tcPr>
            <w:tcW w:w="8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90E0A" w14:textId="77777777" w:rsidR="00DA382B" w:rsidRPr="003A2013" w:rsidRDefault="00DA382B" w:rsidP="00E1122F">
            <w:r w:rsidRPr="003A2013">
              <w:rPr>
                <w:rFonts w:ascii="Arial" w:hAnsi="Arial" w:cs="Arial"/>
                <w:color w:val="000000"/>
                <w:position w:val="-2"/>
                <w:sz w:val="18"/>
                <w:szCs w:val="18"/>
              </w:rPr>
              <w:t> </w:t>
            </w:r>
          </w:p>
        </w:tc>
        <w:tc>
          <w:tcPr>
            <w:tcW w:w="187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FC6881" w14:textId="77777777" w:rsidR="00DA382B" w:rsidRPr="003A2013" w:rsidRDefault="00DA382B" w:rsidP="00E1122F">
            <w:pPr>
              <w:rPr>
                <w:rFonts w:ascii="Arial" w:hAnsi="Arial" w:cs="Arial"/>
                <w:color w:val="000000"/>
                <w:position w:val="-2"/>
                <w:sz w:val="18"/>
                <w:szCs w:val="18"/>
              </w:rPr>
            </w:pPr>
            <w:r w:rsidRPr="003A2013">
              <w:rPr>
                <w:rFonts w:ascii="Arial" w:hAnsi="Arial" w:cs="Arial"/>
                <w:color w:val="000000"/>
                <w:position w:val="-2"/>
                <w:sz w:val="18"/>
                <w:szCs w:val="18"/>
              </w:rPr>
              <w:t> </w:t>
            </w:r>
          </w:p>
          <w:p w14:paraId="4F41F2A8" w14:textId="77777777" w:rsidR="00DA382B" w:rsidRPr="003A2013" w:rsidRDefault="00DA382B" w:rsidP="00E1122F"/>
        </w:tc>
        <w:tc>
          <w:tcPr>
            <w:tcW w:w="65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06F00C" w14:textId="77777777" w:rsidR="00DA382B" w:rsidRPr="003A2013" w:rsidRDefault="00DA382B" w:rsidP="00E1122F">
            <w:r w:rsidRPr="003A2013">
              <w:rPr>
                <w:rFonts w:ascii="Arial" w:hAnsi="Arial" w:cs="Arial"/>
                <w:color w:val="000000"/>
                <w:position w:val="-2"/>
                <w:sz w:val="18"/>
                <w:szCs w:val="18"/>
              </w:rPr>
              <w:t> </w:t>
            </w:r>
          </w:p>
        </w:tc>
        <w:tc>
          <w:tcPr>
            <w:tcW w:w="7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33CE1C" w14:textId="77777777" w:rsidR="00DA382B" w:rsidRPr="003A2013" w:rsidRDefault="00DA382B" w:rsidP="00E1122F">
            <w:r w:rsidRPr="003A2013">
              <w:rPr>
                <w:rFonts w:ascii="Arial" w:hAnsi="Arial" w:cs="Arial"/>
                <w:color w:val="000000"/>
                <w:position w:val="-2"/>
                <w:sz w:val="18"/>
                <w:szCs w:val="18"/>
              </w:rPr>
              <w:t> </w:t>
            </w:r>
          </w:p>
        </w:tc>
        <w:tc>
          <w:tcPr>
            <w:tcW w:w="9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6C22A" w14:textId="77777777" w:rsidR="00DA382B" w:rsidRPr="003A2013" w:rsidRDefault="00DA382B" w:rsidP="00E1122F">
            <w:r w:rsidRPr="003A2013">
              <w:rPr>
                <w:rFonts w:ascii="Arial" w:hAnsi="Arial" w:cs="Arial"/>
                <w:color w:val="000000"/>
                <w:position w:val="-2"/>
                <w:sz w:val="18"/>
                <w:szCs w:val="18"/>
              </w:rPr>
              <w:t> </w:t>
            </w:r>
          </w:p>
        </w:tc>
      </w:tr>
    </w:tbl>
    <w:p w14:paraId="4B5F6CC6" w14:textId="77777777" w:rsidR="00DA382B" w:rsidRPr="003A2013" w:rsidRDefault="00DA382B" w:rsidP="00DA382B">
      <w:pPr>
        <w:spacing w:before="225" w:after="225" w:line="240" w:lineRule="auto"/>
        <w:jc w:val="both"/>
      </w:pPr>
      <w:r w:rsidRPr="003A2013">
        <w:rPr>
          <w:rFonts w:ascii="Arial" w:hAnsi="Arial" w:cs="Arial"/>
          <w:b/>
          <w:bCs/>
          <w:i/>
          <w:iCs/>
          <w:color w:val="000000"/>
          <w:sz w:val="18"/>
          <w:szCs w:val="18"/>
          <w:u w:val="single"/>
        </w:rPr>
        <w:t>Opomba:</w:t>
      </w:r>
      <w:r w:rsidRPr="003A2013">
        <w:rPr>
          <w:rFonts w:ascii="Arial" w:hAnsi="Arial" w:cs="Arial"/>
          <w:i/>
          <w:iCs/>
          <w:color w:val="000000"/>
          <w:sz w:val="18"/>
          <w:szCs w:val="18"/>
        </w:rPr>
        <w:br/>
        <w:t>V primeru več referenc se obrazec fotokopira.</w:t>
      </w:r>
    </w:p>
    <w:p w14:paraId="26DCB75B" w14:textId="77777777" w:rsidR="00DA382B" w:rsidRPr="003A2013" w:rsidRDefault="00DA382B" w:rsidP="00DA382B"/>
    <w:tbl>
      <w:tblPr>
        <w:tblStyle w:val="NormalTablePHPDOCX"/>
        <w:tblW w:w="5000" w:type="pct"/>
        <w:tblInd w:w="108" w:type="dxa"/>
        <w:tblLook w:val="04A0" w:firstRow="1" w:lastRow="0" w:firstColumn="1" w:lastColumn="0" w:noHBand="0" w:noVBand="1"/>
      </w:tblPr>
      <w:tblGrid>
        <w:gridCol w:w="7001"/>
        <w:gridCol w:w="7001"/>
      </w:tblGrid>
      <w:tr w:rsidR="00DA382B" w:rsidRPr="003A2013" w14:paraId="36CE606A" w14:textId="77777777" w:rsidTr="00E1122F">
        <w:tc>
          <w:tcPr>
            <w:tcW w:w="2500" w:type="pct"/>
            <w:tcMar>
              <w:top w:w="75" w:type="dxa"/>
              <w:bottom w:w="75" w:type="dxa"/>
            </w:tcMar>
            <w:vAlign w:val="center"/>
          </w:tcPr>
          <w:p w14:paraId="7C72E636" w14:textId="77777777" w:rsidR="00DA382B" w:rsidRPr="003A2013" w:rsidRDefault="00DA382B" w:rsidP="00E1122F">
            <w:r w:rsidRPr="003A2013">
              <w:rPr>
                <w:rFonts w:ascii="Arial" w:hAnsi="Arial" w:cs="Arial"/>
                <w:color w:val="000000"/>
                <w:position w:val="-2"/>
                <w:sz w:val="18"/>
                <w:szCs w:val="18"/>
              </w:rPr>
              <w:t>Kraj in datum:</w:t>
            </w:r>
          </w:p>
        </w:tc>
        <w:tc>
          <w:tcPr>
            <w:tcW w:w="0" w:type="auto"/>
            <w:tcMar>
              <w:top w:w="75" w:type="dxa"/>
              <w:bottom w:w="75" w:type="dxa"/>
            </w:tcMar>
            <w:vAlign w:val="center"/>
          </w:tcPr>
          <w:p w14:paraId="5EF6A2BF" w14:textId="77777777" w:rsidR="00DA382B" w:rsidRPr="003A2013" w:rsidRDefault="00DA382B" w:rsidP="00E1122F">
            <w:r w:rsidRPr="003A2013">
              <w:rPr>
                <w:rFonts w:ascii="Arial" w:hAnsi="Arial" w:cs="Arial"/>
                <w:color w:val="000000"/>
                <w:position w:val="-2"/>
                <w:sz w:val="18"/>
                <w:szCs w:val="18"/>
              </w:rPr>
              <w:t>Ime in priimek: _____________________</w:t>
            </w:r>
          </w:p>
        </w:tc>
      </w:tr>
      <w:tr w:rsidR="00DA382B" w:rsidRPr="003A2013" w14:paraId="2E7F4F6C" w14:textId="77777777" w:rsidTr="00E1122F">
        <w:tc>
          <w:tcPr>
            <w:tcW w:w="2500" w:type="pct"/>
            <w:tcMar>
              <w:top w:w="75" w:type="dxa"/>
              <w:bottom w:w="75" w:type="dxa"/>
            </w:tcMar>
            <w:vAlign w:val="center"/>
          </w:tcPr>
          <w:p w14:paraId="265592FC" w14:textId="77777777" w:rsidR="00DA382B" w:rsidRPr="003A2013" w:rsidRDefault="00DA382B" w:rsidP="00E1122F"/>
        </w:tc>
        <w:tc>
          <w:tcPr>
            <w:tcW w:w="0" w:type="auto"/>
            <w:tcMar>
              <w:top w:w="75" w:type="dxa"/>
              <w:bottom w:w="75" w:type="dxa"/>
            </w:tcMar>
            <w:vAlign w:val="center"/>
          </w:tcPr>
          <w:p w14:paraId="3BF4842C" w14:textId="77777777" w:rsidR="00DA382B" w:rsidRPr="003A2013" w:rsidRDefault="00DA382B" w:rsidP="00E1122F">
            <w:r w:rsidRPr="003A2013">
              <w:rPr>
                <w:rFonts w:ascii="Arial" w:hAnsi="Arial" w:cs="Arial"/>
                <w:color w:val="A9A9A9"/>
                <w:position w:val="-2"/>
                <w:sz w:val="18"/>
                <w:szCs w:val="18"/>
              </w:rPr>
              <w:t xml:space="preserve">                                     (podpis)</w:t>
            </w:r>
          </w:p>
        </w:tc>
      </w:tr>
    </w:tbl>
    <w:p w14:paraId="727F78E6" w14:textId="77777777" w:rsidR="00DA382B" w:rsidRDefault="00DA382B" w:rsidP="00DA382B">
      <w:pPr>
        <w:tabs>
          <w:tab w:val="left" w:pos="2849"/>
        </w:tabs>
        <w:sectPr w:rsidR="00DA382B" w:rsidSect="00DA382B">
          <w:pgSz w:w="16838" w:h="11906" w:orient="landscape"/>
          <w:pgMar w:top="1418" w:right="1418" w:bottom="1418" w:left="1418" w:header="567" w:footer="596" w:gutter="0"/>
          <w:cols w:space="708"/>
          <w:docGrid w:linePitch="360"/>
        </w:sectPr>
      </w:pPr>
      <w:r>
        <w:tab/>
      </w:r>
    </w:p>
    <w:p w14:paraId="189789FA" w14:textId="10C42229" w:rsidR="0012051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96799C">
        <w:rPr>
          <w:rFonts w:ascii="Arial" w:hAnsi="Arial" w:cs="Arial"/>
          <w:sz w:val="18"/>
          <w:szCs w:val="18"/>
        </w:rPr>
        <w:t>6</w:t>
      </w:r>
    </w:p>
    <w:p w14:paraId="0894FF7C" w14:textId="77777777" w:rsidR="00120518" w:rsidRPr="00252358" w:rsidRDefault="00120518" w:rsidP="00252358"/>
    <w:p w14:paraId="5719EC59" w14:textId="77777777" w:rsidR="00120518"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188CE3EF" w14:textId="77777777" w:rsidR="00120518" w:rsidRDefault="00120518" w:rsidP="00EB2A75">
      <w:pPr>
        <w:spacing w:after="120"/>
        <w:rPr>
          <w:rFonts w:ascii="Arial" w:hAnsi="Arial" w:cs="Arial"/>
        </w:rPr>
      </w:pPr>
    </w:p>
    <w:p w14:paraId="7010F3E1" w14:textId="77777777" w:rsidR="00083CA0" w:rsidRDefault="00000000">
      <w:pPr>
        <w:spacing w:before="225" w:after="225" w:line="240" w:lineRule="auto"/>
        <w:jc w:val="center"/>
      </w:pPr>
      <w:r>
        <w:rPr>
          <w:rFonts w:ascii="Arial" w:hAnsi="Arial" w:cs="Arial"/>
          <w:b/>
          <w:bCs/>
          <w:color w:val="000000"/>
          <w:sz w:val="24"/>
          <w:szCs w:val="24"/>
        </w:rPr>
        <w:t>MENIČNA IZJAVA</w:t>
      </w:r>
    </w:p>
    <w:p w14:paraId="5568F772" w14:textId="77777777" w:rsidR="00083CA0" w:rsidRDefault="00000000">
      <w:pPr>
        <w:spacing w:before="225" w:after="225" w:line="240" w:lineRule="auto"/>
        <w:jc w:val="center"/>
      </w:pPr>
      <w:r>
        <w:rPr>
          <w:rFonts w:ascii="Arial" w:hAnsi="Arial" w:cs="Arial"/>
          <w:color w:val="000000"/>
          <w:sz w:val="21"/>
          <w:szCs w:val="21"/>
        </w:rPr>
        <w:t>s pooblastilom za izpolnitev in unovčenje menice</w:t>
      </w:r>
    </w:p>
    <w:p w14:paraId="36E9C23B" w14:textId="77777777" w:rsidR="00083CA0" w:rsidRDefault="00000000">
      <w:pPr>
        <w:spacing w:before="225" w:after="225" w:line="240" w:lineRule="auto"/>
        <w:jc w:val="both"/>
      </w:pPr>
      <w:r>
        <w:rPr>
          <w:rFonts w:ascii="Arial" w:hAnsi="Arial" w:cs="Arial"/>
          <w:color w:val="000000"/>
          <w:sz w:val="18"/>
          <w:szCs w:val="18"/>
        </w:rPr>
        <w:t> </w:t>
      </w:r>
    </w:p>
    <w:p w14:paraId="40CD27E7" w14:textId="77777777" w:rsidR="00083CA0" w:rsidRDefault="00000000">
      <w:pPr>
        <w:spacing w:before="225" w:after="225" w:line="240" w:lineRule="auto"/>
        <w:jc w:val="both"/>
      </w:pPr>
      <w:r>
        <w:rPr>
          <w:rFonts w:ascii="Arial" w:hAnsi="Arial" w:cs="Arial"/>
          <w:color w:val="000000"/>
          <w:sz w:val="18"/>
          <w:szCs w:val="18"/>
        </w:rPr>
        <w:t xml:space="preserve">Naročniku OBČINA CERKNO, Bevkova ulica 009, 5282 Cerkno,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198093ED" w14:textId="77777777" w:rsidR="00083CA0" w:rsidRDefault="00000000">
      <w:pPr>
        <w:spacing w:before="225" w:after="225" w:line="240" w:lineRule="auto"/>
        <w:jc w:val="both"/>
      </w:pPr>
      <w:r>
        <w:rPr>
          <w:rFonts w:ascii="Arial" w:hAnsi="Arial" w:cs="Arial"/>
          <w:b/>
          <w:bCs/>
          <w:color w:val="000000"/>
          <w:sz w:val="18"/>
          <w:szCs w:val="18"/>
        </w:rPr>
        <w:t>Izbira izvajalcev storitev zimske službe v Občini Cerkno za obdobje štirih let, </w:t>
      </w:r>
      <w:r>
        <w:rPr>
          <w:rFonts w:ascii="Arial" w:hAnsi="Arial" w:cs="Arial"/>
          <w:color w:val="000000"/>
          <w:sz w:val="18"/>
          <w:szCs w:val="18"/>
        </w:rPr>
        <w:t>430-0002/2024</w:t>
      </w:r>
    </w:p>
    <w:p w14:paraId="74B797C1" w14:textId="77777777" w:rsidR="00083CA0"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245AAD8" w14:textId="77777777" w:rsidR="00083CA0" w:rsidRDefault="00000000">
      <w:pPr>
        <w:spacing w:before="225" w:after="225" w:line="240" w:lineRule="auto"/>
        <w:jc w:val="both"/>
      </w:pPr>
      <w:r>
        <w:rPr>
          <w:rFonts w:ascii="Arial" w:hAnsi="Arial" w:cs="Arial"/>
          <w:color w:val="000000"/>
          <w:sz w:val="18"/>
          <w:szCs w:val="18"/>
        </w:rPr>
        <w:t> </w:t>
      </w:r>
    </w:p>
    <w:p w14:paraId="05B7F152" w14:textId="77777777" w:rsidR="00083CA0" w:rsidRDefault="00000000">
      <w:pPr>
        <w:spacing w:before="225" w:after="225" w:line="240" w:lineRule="auto"/>
        <w:jc w:val="both"/>
      </w:pPr>
      <w:r>
        <w:rPr>
          <w:rFonts w:ascii="Arial" w:hAnsi="Arial" w:cs="Arial"/>
          <w:color w:val="000000"/>
          <w:sz w:val="18"/>
          <w:szCs w:val="18"/>
        </w:rPr>
        <w:t xml:space="preserve">Naročnika OBČINA CERKNO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7CB189E3" w14:textId="77777777" w:rsidR="00083CA0"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4203C506" w14:textId="77777777" w:rsidR="00083CA0"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25AA3EE3" w14:textId="77777777" w:rsidR="00083CA0"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0F3B5DCA" w14:textId="77777777" w:rsidR="00083CA0"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389C142" w14:textId="77777777" w:rsidR="00083CA0" w:rsidRDefault="00000000">
      <w:pPr>
        <w:spacing w:before="225" w:after="225" w:line="240" w:lineRule="auto"/>
        <w:jc w:val="both"/>
      </w:pPr>
      <w:r>
        <w:rPr>
          <w:rFonts w:ascii="Arial" w:hAnsi="Arial" w:cs="Arial"/>
          <w:color w:val="000000"/>
          <w:sz w:val="18"/>
          <w:szCs w:val="18"/>
        </w:rPr>
        <w:t> </w:t>
      </w:r>
    </w:p>
    <w:p w14:paraId="06C7E7A2" w14:textId="77777777" w:rsidR="00083CA0" w:rsidRDefault="00000000">
      <w:pPr>
        <w:spacing w:before="225" w:after="225" w:line="240" w:lineRule="auto"/>
        <w:jc w:val="both"/>
      </w:pPr>
      <w:r>
        <w:rPr>
          <w:rFonts w:ascii="Arial" w:hAnsi="Arial" w:cs="Arial"/>
          <w:color w:val="000000"/>
          <w:sz w:val="18"/>
          <w:szCs w:val="18"/>
        </w:rPr>
        <w:t>Priloga: </w:t>
      </w:r>
    </w:p>
    <w:p w14:paraId="3E0DDFA2" w14:textId="77777777" w:rsidR="00083CA0" w:rsidRDefault="00000000">
      <w:pPr>
        <w:spacing w:before="225" w:after="225" w:line="240" w:lineRule="auto"/>
        <w:jc w:val="both"/>
      </w:pPr>
      <w:r>
        <w:rPr>
          <w:rFonts w:ascii="Arial" w:hAnsi="Arial" w:cs="Arial"/>
          <w:color w:val="000000"/>
          <w:sz w:val="18"/>
          <w:szCs w:val="18"/>
        </w:rPr>
        <w:t>- bianco menica, podpisana in žigosana</w:t>
      </w:r>
    </w:p>
    <w:p w14:paraId="35492304" w14:textId="77777777" w:rsidR="00083CA0"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83CA0" w14:paraId="1DB1643C" w14:textId="77777777">
        <w:tc>
          <w:tcPr>
            <w:tcW w:w="2500" w:type="pct"/>
            <w:tcMar>
              <w:top w:w="75" w:type="dxa"/>
              <w:bottom w:w="75" w:type="dxa"/>
            </w:tcMar>
            <w:vAlign w:val="center"/>
          </w:tcPr>
          <w:p w14:paraId="51D13023" w14:textId="77777777" w:rsidR="00083CA0"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13086D4" w14:textId="77777777" w:rsidR="00083CA0"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083CA0" w14:paraId="58E6A59E" w14:textId="77777777">
        <w:tc>
          <w:tcPr>
            <w:tcW w:w="2500" w:type="pct"/>
            <w:tcMar>
              <w:top w:w="75" w:type="dxa"/>
              <w:bottom w:w="75" w:type="dxa"/>
            </w:tcMar>
            <w:vAlign w:val="center"/>
          </w:tcPr>
          <w:p w14:paraId="395F16E2" w14:textId="77777777" w:rsidR="00083CA0"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FFDA1B7" w14:textId="77777777" w:rsidR="00083CA0" w:rsidRDefault="00083CA0"/>
          <w:p w14:paraId="10319325" w14:textId="77777777" w:rsidR="00083CA0" w:rsidRDefault="00000000">
            <w:pPr>
              <w:jc w:val="center"/>
            </w:pPr>
            <w:r>
              <w:rPr>
                <w:rFonts w:ascii="Arial" w:hAnsi="Arial" w:cs="Arial"/>
                <w:color w:val="A9A9A9"/>
                <w:position w:val="-2"/>
                <w:sz w:val="18"/>
                <w:szCs w:val="18"/>
              </w:rPr>
              <w:t>(žig in podpis)</w:t>
            </w:r>
          </w:p>
        </w:tc>
      </w:tr>
    </w:tbl>
    <w:p w14:paraId="236C7A90" w14:textId="77777777" w:rsidR="00083CA0" w:rsidRDefault="00000000">
      <w:pPr>
        <w:spacing w:before="225" w:after="225" w:line="240" w:lineRule="auto"/>
        <w:jc w:val="both"/>
      </w:pPr>
      <w:r>
        <w:rPr>
          <w:rFonts w:ascii="Arial" w:hAnsi="Arial" w:cs="Arial"/>
          <w:color w:val="000000"/>
          <w:sz w:val="18"/>
          <w:szCs w:val="18"/>
        </w:rPr>
        <w:t> </w:t>
      </w:r>
    </w:p>
    <w:p w14:paraId="13A6A9D3" w14:textId="77777777" w:rsidR="00083CA0" w:rsidRDefault="00000000">
      <w:pPr>
        <w:spacing w:before="225" w:after="225" w:line="240" w:lineRule="auto"/>
        <w:jc w:val="both"/>
      </w:pPr>
      <w:r>
        <w:rPr>
          <w:rFonts w:ascii="Arial" w:hAnsi="Arial" w:cs="Arial"/>
          <w:color w:val="000000"/>
          <w:sz w:val="18"/>
          <w:szCs w:val="18"/>
        </w:rPr>
        <w:t> </w:t>
      </w:r>
    </w:p>
    <w:p w14:paraId="7BCDD060" w14:textId="77777777" w:rsidR="00083CA0" w:rsidRDefault="00083CA0">
      <w:pPr>
        <w:sectPr w:rsidR="00083CA0" w:rsidSect="006E7A2B">
          <w:footerReference w:type="default" r:id="rId13"/>
          <w:pgSz w:w="11906" w:h="16838"/>
          <w:pgMar w:top="1418" w:right="1418" w:bottom="1418" w:left="1418" w:header="567" w:footer="596" w:gutter="0"/>
          <w:cols w:space="708"/>
          <w:docGrid w:linePitch="360"/>
        </w:sectPr>
      </w:pPr>
    </w:p>
    <w:p w14:paraId="21BFF314" w14:textId="28909613" w:rsidR="00120518" w:rsidRDefault="0000000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96799C">
        <w:rPr>
          <w:rFonts w:ascii="Arial" w:hAnsi="Arial" w:cs="Arial"/>
          <w:sz w:val="18"/>
          <w:szCs w:val="18"/>
        </w:rPr>
        <w:t>7</w:t>
      </w:r>
    </w:p>
    <w:p w14:paraId="42F4E414" w14:textId="77777777" w:rsidR="0096799C" w:rsidRPr="00590863" w:rsidRDefault="0096799C" w:rsidP="00252358">
      <w:pPr>
        <w:spacing w:after="0"/>
        <w:jc w:val="right"/>
        <w:rPr>
          <w:rFonts w:ascii="Arial" w:hAnsi="Arial" w:cs="Arial"/>
          <w:sz w:val="18"/>
          <w:szCs w:val="18"/>
        </w:rPr>
      </w:pPr>
    </w:p>
    <w:p w14:paraId="4BEF0B72" w14:textId="77777777" w:rsidR="00120518"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8A31E3B" w14:textId="77777777" w:rsidR="00083CA0" w:rsidRDefault="0000000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64CB85E3" w14:textId="77777777" w:rsidR="00083CA0" w:rsidRDefault="0000000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083CA0" w14:paraId="4D8A6326" w14:textId="77777777">
        <w:tc>
          <w:tcPr>
            <w:tcW w:w="0" w:type="auto"/>
            <w:tcMar>
              <w:top w:w="0" w:type="auto"/>
              <w:bottom w:w="0" w:type="auto"/>
            </w:tcMar>
          </w:tcPr>
          <w:p w14:paraId="6EDC481A" w14:textId="77777777" w:rsidR="00083CA0" w:rsidRDefault="00000000">
            <w:pPr>
              <w:numPr>
                <w:ilvl w:val="0"/>
                <w:numId w:val="26"/>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3C70A34" w14:textId="77777777" w:rsidR="00083CA0" w:rsidRDefault="00000000">
            <w:pPr>
              <w:numPr>
                <w:ilvl w:val="0"/>
                <w:numId w:val="26"/>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55DF3100" w14:textId="67698478" w:rsidR="00083CA0" w:rsidRDefault="00000000">
            <w:pPr>
              <w:numPr>
                <w:ilvl w:val="0"/>
                <w:numId w:val="26"/>
              </w:numPr>
              <w:jc w:val="both"/>
              <w:rPr>
                <w:rFonts w:ascii="Arial" w:hAnsi="Arial" w:cs="Arial"/>
                <w:color w:val="000000"/>
                <w:sz w:val="18"/>
                <w:szCs w:val="18"/>
              </w:rPr>
            </w:pPr>
            <w:r>
              <w:rPr>
                <w:rFonts w:ascii="Arial" w:hAnsi="Arial" w:cs="Arial"/>
                <w:color w:val="000000"/>
                <w:sz w:val="18"/>
                <w:szCs w:val="18"/>
              </w:rPr>
              <w:t xml:space="preserve">nismo izločeni iz postopkov oddaje javnih naročil zaradi uvrstitve v evidenco gospodarskih subjektov z </w:t>
            </w:r>
            <w:r w:rsidR="0096799C">
              <w:rPr>
                <w:rFonts w:ascii="Arial" w:hAnsi="Arial" w:cs="Arial"/>
                <w:color w:val="000000"/>
                <w:sz w:val="18"/>
                <w:szCs w:val="18"/>
              </w:rPr>
              <w:t>izrečenimi stranskimi sankcijami izločitve iz postopkov oddaje javnih naročil</w:t>
            </w:r>
            <w:r>
              <w:rPr>
                <w:rFonts w:ascii="Arial" w:hAnsi="Arial" w:cs="Arial"/>
                <w:color w:val="000000"/>
                <w:sz w:val="18"/>
                <w:szCs w:val="18"/>
              </w:rPr>
              <w:t>,</w:t>
            </w:r>
          </w:p>
          <w:p w14:paraId="6E67AB1C" w14:textId="77777777" w:rsidR="00083CA0" w:rsidRDefault="00000000">
            <w:pPr>
              <w:numPr>
                <w:ilvl w:val="0"/>
                <w:numId w:val="26"/>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A1C3069" w14:textId="77777777" w:rsidR="00083CA0" w:rsidRDefault="00000000">
            <w:pPr>
              <w:numPr>
                <w:ilvl w:val="0"/>
                <w:numId w:val="26"/>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4679DA86" w14:textId="77777777" w:rsidR="00083CA0" w:rsidRDefault="00000000">
            <w:pPr>
              <w:numPr>
                <w:ilvl w:val="0"/>
                <w:numId w:val="2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BC1313A" w14:textId="77777777" w:rsidR="00083CA0" w:rsidRDefault="00000000">
            <w:pPr>
              <w:numPr>
                <w:ilvl w:val="0"/>
                <w:numId w:val="26"/>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10A83EB" w14:textId="77777777" w:rsidR="00083CA0" w:rsidRDefault="00000000" w:rsidP="0096799C">
      <w:pPr>
        <w:spacing w:before="120" w:after="120"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B73A36B" w14:textId="77777777" w:rsidR="00083CA0" w:rsidRDefault="00000000" w:rsidP="0096799C">
      <w:pPr>
        <w:spacing w:before="120" w:after="120" w:line="240" w:lineRule="auto"/>
        <w:jc w:val="center"/>
      </w:pPr>
      <w:r>
        <w:rPr>
          <w:rFonts w:ascii="Arial" w:hAnsi="Arial" w:cs="Arial"/>
          <w:b/>
          <w:bCs/>
          <w:color w:val="000000"/>
          <w:sz w:val="21"/>
          <w:szCs w:val="21"/>
        </w:rPr>
        <w:t>in</w:t>
      </w:r>
    </w:p>
    <w:p w14:paraId="3E50F991" w14:textId="77777777" w:rsidR="00083CA0" w:rsidRDefault="00000000" w:rsidP="0096799C">
      <w:pPr>
        <w:spacing w:before="120" w:after="120" w:line="240" w:lineRule="auto"/>
        <w:jc w:val="center"/>
      </w:pPr>
      <w:r>
        <w:rPr>
          <w:rFonts w:ascii="Arial" w:hAnsi="Arial" w:cs="Arial"/>
          <w:b/>
          <w:bCs/>
          <w:color w:val="000000"/>
          <w:sz w:val="21"/>
          <w:szCs w:val="21"/>
        </w:rPr>
        <w:t>POOBLASTILO</w:t>
      </w:r>
    </w:p>
    <w:p w14:paraId="43830445" w14:textId="560BD712" w:rsidR="00083CA0" w:rsidRDefault="00000000" w:rsidP="0096799C">
      <w:pPr>
        <w:spacing w:before="120" w:after="120" w:line="240" w:lineRule="auto"/>
        <w:jc w:val="both"/>
      </w:pPr>
      <w:r>
        <w:rPr>
          <w:rFonts w:ascii="Arial" w:hAnsi="Arial" w:cs="Arial"/>
          <w:color w:val="000000"/>
          <w:sz w:val="18"/>
          <w:szCs w:val="18"/>
        </w:rPr>
        <w:t>Pooblaščamo naročnika OBČINA CERKNO,</w:t>
      </w:r>
      <w:r w:rsidR="0096799C">
        <w:rPr>
          <w:rFonts w:ascii="Arial" w:hAnsi="Arial" w:cs="Arial"/>
          <w:color w:val="000000"/>
          <w:sz w:val="18"/>
          <w:szCs w:val="18"/>
        </w:rPr>
        <w:t xml:space="preserve"> </w:t>
      </w:r>
      <w:r>
        <w:rPr>
          <w:rFonts w:ascii="Arial" w:hAnsi="Arial" w:cs="Arial"/>
          <w:color w:val="000000"/>
          <w:sz w:val="18"/>
          <w:szCs w:val="18"/>
        </w:rPr>
        <w:t>Bevkova ulica 009, 5282 Cerkno,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083CA0" w14:paraId="28199CFD"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47A7AE" w14:textId="77777777" w:rsidR="00083CA0" w:rsidRDefault="0000000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F8852C" w14:textId="77777777" w:rsidR="00083CA0" w:rsidRDefault="00000000">
            <w:r>
              <w:rPr>
                <w:rFonts w:ascii="Arial" w:hAnsi="Arial" w:cs="Arial"/>
                <w:color w:val="000000"/>
                <w:position w:val="-2"/>
                <w:sz w:val="18"/>
                <w:szCs w:val="18"/>
              </w:rPr>
              <w:t> </w:t>
            </w:r>
          </w:p>
        </w:tc>
      </w:tr>
      <w:tr w:rsidR="00083CA0" w14:paraId="3541AB53"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A84BA1" w14:textId="77777777" w:rsidR="00083CA0" w:rsidRDefault="0000000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6A68C2" w14:textId="77777777" w:rsidR="00083CA0" w:rsidRDefault="00000000">
            <w:r>
              <w:rPr>
                <w:rFonts w:ascii="Arial" w:hAnsi="Arial" w:cs="Arial"/>
                <w:color w:val="000000"/>
                <w:position w:val="-2"/>
                <w:sz w:val="18"/>
                <w:szCs w:val="18"/>
              </w:rPr>
              <w:t> </w:t>
            </w:r>
          </w:p>
        </w:tc>
      </w:tr>
      <w:tr w:rsidR="00083CA0" w14:paraId="145270DA"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56689E" w14:textId="77777777" w:rsidR="00083CA0" w:rsidRDefault="0000000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84A98" w14:textId="77777777" w:rsidR="00083CA0" w:rsidRDefault="00000000">
            <w:r>
              <w:rPr>
                <w:rFonts w:ascii="Arial" w:hAnsi="Arial" w:cs="Arial"/>
                <w:color w:val="000000"/>
                <w:position w:val="-2"/>
                <w:sz w:val="18"/>
                <w:szCs w:val="18"/>
              </w:rPr>
              <w:t> </w:t>
            </w:r>
          </w:p>
        </w:tc>
      </w:tr>
      <w:tr w:rsidR="00083CA0" w14:paraId="4A1A619F"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C0278C" w14:textId="77777777" w:rsidR="00083CA0" w:rsidRDefault="0000000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BA0339" w14:textId="77777777" w:rsidR="00083CA0" w:rsidRDefault="00000000">
            <w:r>
              <w:rPr>
                <w:rFonts w:ascii="Arial" w:hAnsi="Arial" w:cs="Arial"/>
                <w:color w:val="000000"/>
                <w:position w:val="-2"/>
                <w:sz w:val="18"/>
                <w:szCs w:val="18"/>
              </w:rPr>
              <w:t> </w:t>
            </w:r>
          </w:p>
        </w:tc>
      </w:tr>
      <w:tr w:rsidR="00083CA0" w14:paraId="68769F40"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FE846" w14:textId="77777777" w:rsidR="00083CA0" w:rsidRDefault="0000000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1ECBA0" w14:textId="77777777" w:rsidR="00083CA0" w:rsidRDefault="00000000">
            <w:r>
              <w:rPr>
                <w:rFonts w:ascii="Arial" w:hAnsi="Arial" w:cs="Arial"/>
                <w:color w:val="000000"/>
                <w:position w:val="-2"/>
                <w:sz w:val="18"/>
                <w:szCs w:val="18"/>
              </w:rPr>
              <w:t> </w:t>
            </w:r>
          </w:p>
        </w:tc>
      </w:tr>
    </w:tbl>
    <w:p w14:paraId="29C84A45" w14:textId="77777777" w:rsidR="00083CA0" w:rsidRDefault="0000000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83CA0" w14:paraId="62F9F411" w14:textId="77777777">
        <w:tc>
          <w:tcPr>
            <w:tcW w:w="4080" w:type="dxa"/>
            <w:tcMar>
              <w:top w:w="75" w:type="dxa"/>
              <w:bottom w:w="75" w:type="dxa"/>
            </w:tcMar>
            <w:vAlign w:val="center"/>
          </w:tcPr>
          <w:p w14:paraId="03D601C0" w14:textId="77777777" w:rsidR="00083CA0"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440DDD92" w14:textId="77777777" w:rsidR="00083CA0" w:rsidRDefault="00000000">
            <w:r>
              <w:rPr>
                <w:rFonts w:ascii="Arial" w:hAnsi="Arial" w:cs="Arial"/>
                <w:color w:val="000000"/>
                <w:position w:val="-2"/>
                <w:sz w:val="18"/>
                <w:szCs w:val="18"/>
              </w:rPr>
              <w:t>Ime in priimek: _____________________</w:t>
            </w:r>
          </w:p>
        </w:tc>
      </w:tr>
      <w:tr w:rsidR="00083CA0" w14:paraId="140F7D89" w14:textId="77777777">
        <w:tc>
          <w:tcPr>
            <w:tcW w:w="4080" w:type="dxa"/>
            <w:tcMar>
              <w:top w:w="75" w:type="dxa"/>
              <w:bottom w:w="75" w:type="dxa"/>
            </w:tcMar>
            <w:vAlign w:val="center"/>
          </w:tcPr>
          <w:p w14:paraId="2A151BB3" w14:textId="77777777" w:rsidR="00083CA0" w:rsidRDefault="00000000">
            <w:r>
              <w:rPr>
                <w:rFonts w:ascii="Arial" w:hAnsi="Arial" w:cs="Arial"/>
                <w:color w:val="000000"/>
                <w:position w:val="-2"/>
                <w:sz w:val="18"/>
                <w:szCs w:val="18"/>
              </w:rPr>
              <w:t> </w:t>
            </w:r>
          </w:p>
        </w:tc>
        <w:tc>
          <w:tcPr>
            <w:tcW w:w="0" w:type="auto"/>
            <w:tcMar>
              <w:top w:w="75" w:type="dxa"/>
              <w:bottom w:w="75" w:type="dxa"/>
            </w:tcMar>
            <w:vAlign w:val="center"/>
          </w:tcPr>
          <w:p w14:paraId="06D46E9C" w14:textId="77777777" w:rsidR="00083CA0" w:rsidRDefault="00083CA0"/>
          <w:p w14:paraId="1EA3FC37" w14:textId="77777777" w:rsidR="00083CA0" w:rsidRDefault="00000000">
            <w:pPr>
              <w:jc w:val="center"/>
            </w:pPr>
            <w:r>
              <w:rPr>
                <w:rFonts w:ascii="Arial" w:hAnsi="Arial" w:cs="Arial"/>
                <w:color w:val="A9A9A9"/>
                <w:position w:val="-2"/>
                <w:sz w:val="18"/>
                <w:szCs w:val="18"/>
              </w:rPr>
              <w:t>(žig in podpis)</w:t>
            </w:r>
          </w:p>
        </w:tc>
      </w:tr>
    </w:tbl>
    <w:p w14:paraId="3B396717" w14:textId="77777777" w:rsidR="00083CA0" w:rsidRDefault="00083CA0">
      <w:pPr>
        <w:sectPr w:rsidR="00083CA0" w:rsidSect="006E7A2B">
          <w:footerReference w:type="default" r:id="rId14"/>
          <w:pgSz w:w="11906" w:h="16838"/>
          <w:pgMar w:top="1418" w:right="1418" w:bottom="1418" w:left="1418" w:header="567" w:footer="596" w:gutter="0"/>
          <w:cols w:space="708"/>
          <w:docGrid w:linePitch="360"/>
        </w:sectPr>
      </w:pPr>
    </w:p>
    <w:p w14:paraId="2434A597" w14:textId="3C7883A9" w:rsidR="0012051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96799C">
        <w:rPr>
          <w:rFonts w:ascii="Arial" w:hAnsi="Arial" w:cs="Arial"/>
          <w:sz w:val="18"/>
          <w:szCs w:val="18"/>
        </w:rPr>
        <w:t>8</w:t>
      </w:r>
    </w:p>
    <w:p w14:paraId="12C1493B" w14:textId="77777777" w:rsidR="00120518" w:rsidRPr="00252358" w:rsidRDefault="00120518" w:rsidP="00252358"/>
    <w:p w14:paraId="1C2318D4" w14:textId="77777777" w:rsidR="00120518"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97C3FEE" w14:textId="77777777" w:rsidR="00120518" w:rsidRDefault="00120518" w:rsidP="00EB2A75">
      <w:pPr>
        <w:spacing w:after="120"/>
        <w:rPr>
          <w:rFonts w:ascii="Arial" w:hAnsi="Arial" w:cs="Arial"/>
        </w:rPr>
      </w:pPr>
    </w:p>
    <w:p w14:paraId="7EAD48CD" w14:textId="77777777" w:rsidR="00083CA0" w:rsidRDefault="00000000">
      <w:pPr>
        <w:spacing w:before="225" w:after="225" w:line="240" w:lineRule="auto"/>
        <w:jc w:val="both"/>
      </w:pPr>
      <w:r>
        <w:rPr>
          <w:rFonts w:ascii="Arial" w:hAnsi="Arial" w:cs="Arial"/>
          <w:color w:val="000000"/>
          <w:sz w:val="18"/>
          <w:szCs w:val="18"/>
        </w:rPr>
        <w:t>V zvezi z javnim naročilom »Izbira izvajalcev storitev zimske službe v Občini Cerkno za obdobje štirih let«,</w:t>
      </w:r>
    </w:p>
    <w:p w14:paraId="58CEDB47" w14:textId="77777777" w:rsidR="00083CA0" w:rsidRDefault="0000000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2BF27E9" w14:textId="77777777" w:rsidR="00083CA0" w:rsidRDefault="00000000">
      <w:pPr>
        <w:spacing w:before="225" w:after="225" w:line="240" w:lineRule="auto"/>
        <w:jc w:val="both"/>
      </w:pPr>
      <w:r>
        <w:rPr>
          <w:rFonts w:ascii="Arial" w:hAnsi="Arial" w:cs="Arial"/>
          <w:color w:val="000000"/>
          <w:sz w:val="18"/>
          <w:szCs w:val="18"/>
        </w:rPr>
        <w:t>Izjavljamo (ustrezno označi):</w:t>
      </w:r>
    </w:p>
    <w:p w14:paraId="4A6AC573" w14:textId="77777777" w:rsidR="00083CA0" w:rsidRDefault="0000000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D25A244" w14:textId="77777777" w:rsidR="00083CA0" w:rsidRDefault="00000000">
      <w:pPr>
        <w:spacing w:before="225" w:after="225" w:line="240" w:lineRule="auto"/>
        <w:jc w:val="both"/>
      </w:pPr>
      <w:r>
        <w:rPr>
          <w:rFonts w:ascii="Arial" w:hAnsi="Arial" w:cs="Arial"/>
          <w:color w:val="000000"/>
          <w:sz w:val="18"/>
          <w:szCs w:val="18"/>
        </w:rPr>
        <w:t>[   ] NE zahtevamo izvedbe neposrednih plačil.</w:t>
      </w:r>
    </w:p>
    <w:p w14:paraId="27CF1493" w14:textId="77777777" w:rsidR="00083CA0" w:rsidRDefault="00000000">
      <w:pPr>
        <w:spacing w:before="225" w:after="225" w:line="240" w:lineRule="auto"/>
        <w:jc w:val="both"/>
      </w:pPr>
      <w:r>
        <w:rPr>
          <w:rFonts w:ascii="Arial" w:hAnsi="Arial" w:cs="Arial"/>
          <w:color w:val="000000"/>
          <w:sz w:val="18"/>
          <w:szCs w:val="18"/>
        </w:rPr>
        <w:t> </w:t>
      </w:r>
    </w:p>
    <w:p w14:paraId="4E550745" w14:textId="77777777" w:rsidR="00083CA0" w:rsidRDefault="0000000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83CA0" w14:paraId="55CC14B4" w14:textId="77777777">
        <w:tc>
          <w:tcPr>
            <w:tcW w:w="4080" w:type="dxa"/>
            <w:tcMar>
              <w:top w:w="75" w:type="dxa"/>
              <w:bottom w:w="75" w:type="dxa"/>
            </w:tcMar>
            <w:vAlign w:val="center"/>
          </w:tcPr>
          <w:p w14:paraId="2F04C0ED" w14:textId="77777777" w:rsidR="00083CA0"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646A1C49" w14:textId="77777777" w:rsidR="00083CA0" w:rsidRDefault="00000000">
            <w:r>
              <w:rPr>
                <w:rFonts w:ascii="Arial" w:hAnsi="Arial" w:cs="Arial"/>
                <w:color w:val="000000"/>
                <w:position w:val="-2"/>
                <w:sz w:val="18"/>
                <w:szCs w:val="18"/>
              </w:rPr>
              <w:t>Ime in priimek: _____________________</w:t>
            </w:r>
          </w:p>
        </w:tc>
      </w:tr>
      <w:tr w:rsidR="00083CA0" w14:paraId="51EC2C40" w14:textId="77777777">
        <w:tc>
          <w:tcPr>
            <w:tcW w:w="4080" w:type="dxa"/>
            <w:tcMar>
              <w:top w:w="75" w:type="dxa"/>
              <w:bottom w:w="75" w:type="dxa"/>
            </w:tcMar>
            <w:vAlign w:val="center"/>
          </w:tcPr>
          <w:p w14:paraId="114324B8" w14:textId="77777777" w:rsidR="00083CA0" w:rsidRDefault="00000000">
            <w:r>
              <w:rPr>
                <w:rFonts w:ascii="Arial" w:hAnsi="Arial" w:cs="Arial"/>
                <w:color w:val="000000"/>
                <w:position w:val="-2"/>
                <w:sz w:val="18"/>
                <w:szCs w:val="18"/>
              </w:rPr>
              <w:t> </w:t>
            </w:r>
          </w:p>
        </w:tc>
        <w:tc>
          <w:tcPr>
            <w:tcW w:w="0" w:type="auto"/>
            <w:tcMar>
              <w:top w:w="75" w:type="dxa"/>
              <w:bottom w:w="75" w:type="dxa"/>
            </w:tcMar>
            <w:vAlign w:val="center"/>
          </w:tcPr>
          <w:p w14:paraId="57E46CD3" w14:textId="77777777" w:rsidR="00083CA0" w:rsidRDefault="00083CA0"/>
          <w:p w14:paraId="712FCD84" w14:textId="77777777" w:rsidR="00083CA0" w:rsidRDefault="00000000">
            <w:pPr>
              <w:jc w:val="center"/>
            </w:pPr>
            <w:r>
              <w:rPr>
                <w:rFonts w:ascii="Arial" w:hAnsi="Arial" w:cs="Arial"/>
                <w:color w:val="A9A9A9"/>
                <w:position w:val="-2"/>
                <w:sz w:val="18"/>
                <w:szCs w:val="18"/>
              </w:rPr>
              <w:t>(žig in podpis)</w:t>
            </w:r>
          </w:p>
        </w:tc>
      </w:tr>
    </w:tbl>
    <w:p w14:paraId="6C6A7148" w14:textId="77777777" w:rsidR="00083CA0" w:rsidRDefault="00000000">
      <w:pPr>
        <w:spacing w:before="225" w:after="225" w:line="240" w:lineRule="auto"/>
        <w:jc w:val="both"/>
      </w:pPr>
      <w:r>
        <w:rPr>
          <w:rFonts w:ascii="Arial" w:hAnsi="Arial" w:cs="Arial"/>
          <w:color w:val="000000"/>
          <w:sz w:val="18"/>
          <w:szCs w:val="18"/>
        </w:rPr>
        <w:t> </w:t>
      </w:r>
    </w:p>
    <w:p w14:paraId="4A88D5C9" w14:textId="77777777" w:rsidR="00083CA0" w:rsidRDefault="00000000">
      <w:pPr>
        <w:spacing w:before="225" w:after="225" w:line="240" w:lineRule="auto"/>
        <w:jc w:val="both"/>
      </w:pPr>
      <w:r>
        <w:rPr>
          <w:rFonts w:ascii="Arial" w:hAnsi="Arial" w:cs="Arial"/>
          <w:color w:val="000000"/>
          <w:sz w:val="18"/>
          <w:szCs w:val="18"/>
        </w:rPr>
        <w:t> </w:t>
      </w:r>
    </w:p>
    <w:p w14:paraId="7E7E58F5" w14:textId="77777777" w:rsidR="00083CA0" w:rsidRDefault="00000000">
      <w:pPr>
        <w:spacing w:before="225" w:after="225" w:line="240" w:lineRule="auto"/>
        <w:jc w:val="both"/>
      </w:pPr>
      <w:r>
        <w:rPr>
          <w:rFonts w:ascii="Arial" w:hAnsi="Arial" w:cs="Arial"/>
          <w:color w:val="000000"/>
          <w:sz w:val="18"/>
          <w:szCs w:val="18"/>
        </w:rPr>
        <w:t> </w:t>
      </w:r>
    </w:p>
    <w:p w14:paraId="5027A025" w14:textId="77777777" w:rsidR="00083CA0" w:rsidRDefault="00000000">
      <w:pPr>
        <w:spacing w:before="225" w:after="225" w:line="240" w:lineRule="auto"/>
        <w:jc w:val="both"/>
      </w:pPr>
      <w:r>
        <w:rPr>
          <w:rFonts w:ascii="Arial" w:hAnsi="Arial" w:cs="Arial"/>
          <w:b/>
          <w:bCs/>
          <w:i/>
          <w:iCs/>
          <w:color w:val="000000"/>
          <w:sz w:val="18"/>
          <w:szCs w:val="18"/>
          <w:u w:val="single"/>
        </w:rPr>
        <w:t>Opomba:</w:t>
      </w:r>
    </w:p>
    <w:p w14:paraId="1B379013" w14:textId="77777777" w:rsidR="00083CA0" w:rsidRDefault="00000000">
      <w:pPr>
        <w:spacing w:before="225" w:after="225" w:line="240" w:lineRule="auto"/>
        <w:jc w:val="both"/>
      </w:pPr>
      <w:r>
        <w:rPr>
          <w:rFonts w:ascii="Arial" w:hAnsi="Arial" w:cs="Arial"/>
          <w:i/>
          <w:iCs/>
          <w:color w:val="000000"/>
          <w:sz w:val="18"/>
          <w:szCs w:val="18"/>
        </w:rPr>
        <w:t>V primeru večjega števila podizvajalcev se obrazec fotokopira.</w:t>
      </w:r>
    </w:p>
    <w:p w14:paraId="3D9EDA35" w14:textId="77777777" w:rsidR="00083CA0" w:rsidRDefault="00083CA0">
      <w:pPr>
        <w:sectPr w:rsidR="00083CA0" w:rsidSect="006E7A2B">
          <w:footerReference w:type="default" r:id="rId15"/>
          <w:pgSz w:w="11906" w:h="16838"/>
          <w:pgMar w:top="1418" w:right="1418" w:bottom="1418" w:left="1418" w:header="567" w:footer="596" w:gutter="0"/>
          <w:cols w:space="708"/>
          <w:docGrid w:linePitch="360"/>
        </w:sectPr>
      </w:pPr>
    </w:p>
    <w:p w14:paraId="1225EAAA" w14:textId="13D50B82" w:rsidR="0012051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96799C">
        <w:rPr>
          <w:rFonts w:ascii="Arial" w:hAnsi="Arial" w:cs="Arial"/>
          <w:sz w:val="18"/>
          <w:szCs w:val="18"/>
        </w:rPr>
        <w:t>9</w:t>
      </w:r>
    </w:p>
    <w:p w14:paraId="53A83334" w14:textId="77777777" w:rsidR="00120518" w:rsidRPr="00252358" w:rsidRDefault="00120518" w:rsidP="00252358"/>
    <w:p w14:paraId="76C13B9D" w14:textId="77777777" w:rsidR="00120518"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6E18DB30" w14:textId="77777777" w:rsidR="00120518" w:rsidRDefault="00120518" w:rsidP="00EB2A75">
      <w:pPr>
        <w:spacing w:after="120"/>
        <w:rPr>
          <w:rFonts w:ascii="Arial" w:hAnsi="Arial" w:cs="Arial"/>
        </w:rPr>
      </w:pPr>
    </w:p>
    <w:p w14:paraId="4A9DA2AB" w14:textId="77777777" w:rsidR="00083CA0" w:rsidRDefault="00000000">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Izbira izvajalcev storitev zimske službe v Občini Cerkno za obdobje štirih let</w:t>
      </w:r>
      <w:r>
        <w:rPr>
          <w:rFonts w:ascii="Arial" w:hAnsi="Arial" w:cs="Arial"/>
          <w:color w:val="000000"/>
          <w:sz w:val="18"/>
          <w:szCs w:val="18"/>
        </w:rPr>
        <w:t>«,</w:t>
      </w:r>
    </w:p>
    <w:p w14:paraId="1C76590F" w14:textId="77777777" w:rsidR="00083CA0" w:rsidRDefault="00000000">
      <w:pPr>
        <w:spacing w:before="225" w:after="225" w:line="240" w:lineRule="auto"/>
        <w:jc w:val="both"/>
      </w:pPr>
      <w:r>
        <w:rPr>
          <w:rFonts w:ascii="Arial" w:hAnsi="Arial" w:cs="Arial"/>
          <w:color w:val="000000"/>
          <w:sz w:val="18"/>
          <w:szCs w:val="18"/>
        </w:rPr>
        <w:t>izjavljamo, da (ustrezno označi in izpolni):</w:t>
      </w:r>
    </w:p>
    <w:p w14:paraId="03434D40" w14:textId="77777777" w:rsidR="00083CA0" w:rsidRDefault="00000000">
      <w:pPr>
        <w:spacing w:before="225" w:after="225" w:line="240" w:lineRule="auto"/>
        <w:jc w:val="both"/>
      </w:pPr>
      <w:r>
        <w:rPr>
          <w:rFonts w:ascii="Arial" w:hAnsi="Arial" w:cs="Arial"/>
          <w:b/>
          <w:bCs/>
          <w:color w:val="000000"/>
          <w:sz w:val="18"/>
          <w:szCs w:val="18"/>
        </w:rPr>
        <w:t>[   ] ne nastopamo s podizvajalci</w:t>
      </w:r>
    </w:p>
    <w:p w14:paraId="47F73796" w14:textId="77777777" w:rsidR="00083CA0" w:rsidRDefault="0000000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083CA0" w14:paraId="626095D4"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21C5D31" w14:textId="77777777" w:rsidR="00083CA0"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53020A1" w14:textId="77777777" w:rsidR="00083CA0" w:rsidRDefault="00000000">
            <w:r>
              <w:rPr>
                <w:rFonts w:ascii="Arial" w:hAnsi="Arial" w:cs="Arial"/>
                <w:color w:val="000000"/>
                <w:position w:val="-2"/>
                <w:sz w:val="18"/>
                <w:szCs w:val="18"/>
              </w:rPr>
              <w:t> </w:t>
            </w:r>
          </w:p>
        </w:tc>
      </w:tr>
      <w:tr w:rsidR="00083CA0" w14:paraId="2340D66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E60E1F3" w14:textId="77777777" w:rsidR="00083CA0"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5C8EB63" w14:textId="77777777" w:rsidR="00083CA0" w:rsidRDefault="00000000">
            <w:pPr>
              <w:spacing w:before="135" w:after="135"/>
              <w:jc w:val="both"/>
              <w:textAlignment w:val="center"/>
            </w:pPr>
            <w:r>
              <w:rPr>
                <w:rFonts w:ascii="Arial" w:hAnsi="Arial" w:cs="Arial"/>
                <w:color w:val="000000"/>
                <w:position w:val="-2"/>
                <w:sz w:val="18"/>
                <w:szCs w:val="18"/>
              </w:rPr>
              <w:t>Opis del, ki jih bo izvedel podizvajalec:</w:t>
            </w:r>
          </w:p>
          <w:p w14:paraId="17FB1314" w14:textId="77777777" w:rsidR="00083CA0" w:rsidRDefault="00000000">
            <w:pPr>
              <w:spacing w:before="135" w:after="135"/>
              <w:jc w:val="both"/>
              <w:textAlignment w:val="center"/>
            </w:pPr>
            <w:r>
              <w:rPr>
                <w:rFonts w:ascii="Arial" w:hAnsi="Arial" w:cs="Arial"/>
                <w:color w:val="000000"/>
                <w:position w:val="-2"/>
                <w:sz w:val="18"/>
                <w:szCs w:val="18"/>
              </w:rPr>
              <w:t> </w:t>
            </w:r>
          </w:p>
          <w:p w14:paraId="16179F24" w14:textId="77777777" w:rsidR="00083CA0"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083CA0" w14:paraId="6C70D76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96D512F" w14:textId="77777777" w:rsidR="00083CA0"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1D03AE9" w14:textId="77777777" w:rsidR="00083CA0" w:rsidRDefault="00000000">
            <w:r>
              <w:rPr>
                <w:rFonts w:ascii="Arial" w:hAnsi="Arial" w:cs="Arial"/>
                <w:color w:val="000000"/>
                <w:position w:val="-2"/>
                <w:sz w:val="18"/>
                <w:szCs w:val="18"/>
              </w:rPr>
              <w:t> </w:t>
            </w:r>
          </w:p>
        </w:tc>
      </w:tr>
      <w:tr w:rsidR="00083CA0" w14:paraId="01C36AF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003A32B" w14:textId="77777777" w:rsidR="00083CA0"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6977712" w14:textId="77777777" w:rsidR="00083CA0" w:rsidRDefault="00000000">
            <w:pPr>
              <w:spacing w:before="135" w:after="135"/>
              <w:jc w:val="both"/>
              <w:textAlignment w:val="center"/>
            </w:pPr>
            <w:r>
              <w:rPr>
                <w:rFonts w:ascii="Arial" w:hAnsi="Arial" w:cs="Arial"/>
                <w:color w:val="000000"/>
                <w:position w:val="-2"/>
                <w:sz w:val="18"/>
                <w:szCs w:val="18"/>
              </w:rPr>
              <w:t>Opis del, ki jih bo izvedel podizvajalec:</w:t>
            </w:r>
          </w:p>
          <w:p w14:paraId="5BBFCE32" w14:textId="77777777" w:rsidR="00083CA0" w:rsidRDefault="00000000">
            <w:pPr>
              <w:spacing w:before="135" w:after="135"/>
              <w:jc w:val="both"/>
              <w:textAlignment w:val="center"/>
            </w:pPr>
            <w:r>
              <w:rPr>
                <w:rFonts w:ascii="Arial" w:hAnsi="Arial" w:cs="Arial"/>
                <w:color w:val="000000"/>
                <w:position w:val="-2"/>
                <w:sz w:val="18"/>
                <w:szCs w:val="18"/>
              </w:rPr>
              <w:t> </w:t>
            </w:r>
          </w:p>
          <w:p w14:paraId="68563A24" w14:textId="77777777" w:rsidR="00083CA0"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p w14:paraId="4F015915" w14:textId="77777777" w:rsidR="00083CA0" w:rsidRDefault="00000000">
            <w:pPr>
              <w:spacing w:before="135" w:after="135"/>
              <w:jc w:val="both"/>
              <w:textAlignment w:val="center"/>
            </w:pPr>
            <w:r>
              <w:rPr>
                <w:rFonts w:ascii="Arial" w:hAnsi="Arial" w:cs="Arial"/>
                <w:color w:val="000000"/>
                <w:position w:val="-2"/>
                <w:sz w:val="18"/>
                <w:szCs w:val="18"/>
              </w:rPr>
              <w:t> </w:t>
            </w:r>
          </w:p>
        </w:tc>
      </w:tr>
    </w:tbl>
    <w:p w14:paraId="40EAAA78" w14:textId="77777777" w:rsidR="00083CA0" w:rsidRDefault="0000000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059A8E4C" w14:textId="77777777" w:rsidR="00083CA0" w:rsidRDefault="0000000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083CA0" w14:paraId="6910AC76" w14:textId="77777777">
        <w:tc>
          <w:tcPr>
            <w:tcW w:w="4080" w:type="dxa"/>
            <w:tcMar>
              <w:top w:w="135" w:type="dxa"/>
              <w:bottom w:w="135" w:type="dxa"/>
            </w:tcMar>
            <w:vAlign w:val="center"/>
          </w:tcPr>
          <w:p w14:paraId="1551B5C8" w14:textId="77777777" w:rsidR="00083CA0" w:rsidRDefault="00000000">
            <w:r>
              <w:rPr>
                <w:rFonts w:ascii="Arial" w:hAnsi="Arial" w:cs="Arial"/>
                <w:color w:val="000000"/>
                <w:position w:val="-2"/>
                <w:sz w:val="18"/>
                <w:szCs w:val="18"/>
              </w:rPr>
              <w:t>Kraj in datum:</w:t>
            </w:r>
          </w:p>
        </w:tc>
        <w:tc>
          <w:tcPr>
            <w:tcW w:w="0" w:type="auto"/>
            <w:tcMar>
              <w:top w:w="135" w:type="dxa"/>
              <w:bottom w:w="135" w:type="dxa"/>
            </w:tcMar>
            <w:vAlign w:val="center"/>
          </w:tcPr>
          <w:p w14:paraId="7AB767A9" w14:textId="77777777" w:rsidR="00083CA0" w:rsidRDefault="00000000">
            <w:r>
              <w:rPr>
                <w:rFonts w:ascii="Arial" w:hAnsi="Arial" w:cs="Arial"/>
                <w:color w:val="000000"/>
                <w:position w:val="-2"/>
                <w:sz w:val="18"/>
                <w:szCs w:val="18"/>
              </w:rPr>
              <w:t>Ime in priimek: _____________________</w:t>
            </w:r>
          </w:p>
        </w:tc>
      </w:tr>
      <w:tr w:rsidR="00083CA0" w14:paraId="5A903183" w14:textId="77777777">
        <w:tc>
          <w:tcPr>
            <w:tcW w:w="4080" w:type="dxa"/>
            <w:tcMar>
              <w:top w:w="135" w:type="dxa"/>
              <w:bottom w:w="135" w:type="dxa"/>
            </w:tcMar>
            <w:vAlign w:val="center"/>
          </w:tcPr>
          <w:p w14:paraId="3FB524A0" w14:textId="77777777" w:rsidR="00083CA0" w:rsidRDefault="00000000">
            <w:r>
              <w:rPr>
                <w:rFonts w:ascii="Arial" w:hAnsi="Arial" w:cs="Arial"/>
                <w:color w:val="000000"/>
                <w:position w:val="-2"/>
                <w:sz w:val="18"/>
                <w:szCs w:val="18"/>
              </w:rPr>
              <w:t> </w:t>
            </w:r>
          </w:p>
        </w:tc>
        <w:tc>
          <w:tcPr>
            <w:tcW w:w="0" w:type="auto"/>
            <w:tcMar>
              <w:top w:w="135" w:type="dxa"/>
              <w:bottom w:w="135" w:type="dxa"/>
            </w:tcMar>
            <w:vAlign w:val="center"/>
          </w:tcPr>
          <w:p w14:paraId="234AEE56" w14:textId="77777777" w:rsidR="00083CA0" w:rsidRDefault="00083CA0"/>
          <w:p w14:paraId="0CA6156A" w14:textId="77777777" w:rsidR="00083CA0" w:rsidRDefault="00000000">
            <w:pPr>
              <w:jc w:val="center"/>
            </w:pPr>
            <w:r>
              <w:rPr>
                <w:rFonts w:ascii="Arial" w:hAnsi="Arial" w:cs="Arial"/>
                <w:color w:val="A9A9A9"/>
                <w:position w:val="-2"/>
                <w:sz w:val="18"/>
                <w:szCs w:val="18"/>
              </w:rPr>
              <w:t>(žig in podpis)</w:t>
            </w:r>
          </w:p>
        </w:tc>
      </w:tr>
    </w:tbl>
    <w:p w14:paraId="68C85CA8" w14:textId="77777777" w:rsidR="00083CA0" w:rsidRDefault="0000000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699792B6" w14:textId="77777777" w:rsidR="00083CA0" w:rsidRDefault="00083CA0">
      <w:pPr>
        <w:sectPr w:rsidR="00083CA0" w:rsidSect="006E7A2B">
          <w:footerReference w:type="default" r:id="rId16"/>
          <w:pgSz w:w="11906" w:h="16838"/>
          <w:pgMar w:top="1418" w:right="1418" w:bottom="1418" w:left="1418" w:header="567" w:footer="596" w:gutter="0"/>
          <w:cols w:space="708"/>
          <w:docGrid w:linePitch="360"/>
        </w:sectPr>
      </w:pPr>
    </w:p>
    <w:p w14:paraId="76E44FB8" w14:textId="50F69730" w:rsidR="0012051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96799C">
        <w:rPr>
          <w:rFonts w:ascii="Arial" w:hAnsi="Arial" w:cs="Arial"/>
          <w:sz w:val="18"/>
          <w:szCs w:val="18"/>
        </w:rPr>
        <w:t>0</w:t>
      </w:r>
    </w:p>
    <w:p w14:paraId="2FD32C7F" w14:textId="77777777" w:rsidR="00120518" w:rsidRPr="00252358" w:rsidRDefault="00120518" w:rsidP="00252358"/>
    <w:p w14:paraId="535ED848" w14:textId="77777777" w:rsidR="00120518"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789C1B51" w14:textId="77777777" w:rsidR="00120518" w:rsidRDefault="00120518" w:rsidP="00EB2A75">
      <w:pPr>
        <w:spacing w:after="120"/>
        <w:rPr>
          <w:rFonts w:ascii="Arial" w:hAnsi="Arial" w:cs="Arial"/>
        </w:rPr>
      </w:pPr>
    </w:p>
    <w:p w14:paraId="17D0F87A" w14:textId="77777777" w:rsidR="00083CA0"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6D91226" w14:textId="77777777" w:rsidR="00083CA0"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83CA0" w14:paraId="754B640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9A0DA1" w14:textId="77777777" w:rsidR="00083CA0" w:rsidRDefault="00000000">
            <w:pPr>
              <w:spacing w:before="135" w:after="135"/>
              <w:jc w:val="both"/>
              <w:textAlignment w:val="center"/>
            </w:pPr>
            <w:r>
              <w:rPr>
                <w:rFonts w:ascii="Arial" w:hAnsi="Arial" w:cs="Arial"/>
                <w:b/>
                <w:bCs/>
                <w:color w:val="000000"/>
                <w:position w:val="-2"/>
                <w:sz w:val="18"/>
                <w:szCs w:val="18"/>
              </w:rPr>
              <w:t>Ime in priimek</w:t>
            </w:r>
          </w:p>
          <w:p w14:paraId="01099A75" w14:textId="77777777" w:rsidR="00083CA0" w:rsidRDefault="00000000">
            <w:pPr>
              <w:spacing w:before="135" w:after="135"/>
              <w:jc w:val="both"/>
              <w:textAlignment w:val="center"/>
            </w:pPr>
            <w:r>
              <w:rPr>
                <w:rFonts w:ascii="Arial" w:hAnsi="Arial" w:cs="Arial"/>
                <w:b/>
                <w:bCs/>
                <w:color w:val="000000"/>
                <w:position w:val="-2"/>
                <w:sz w:val="18"/>
                <w:szCs w:val="18"/>
              </w:rPr>
              <w:t>ali</w:t>
            </w:r>
          </w:p>
          <w:p w14:paraId="68771A1F" w14:textId="77777777" w:rsidR="00083CA0"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20A21" w14:textId="77777777" w:rsidR="00083CA0" w:rsidRDefault="00000000">
            <w:pPr>
              <w:spacing w:before="135" w:after="135"/>
              <w:jc w:val="both"/>
              <w:textAlignment w:val="center"/>
            </w:pPr>
            <w:r>
              <w:rPr>
                <w:rFonts w:ascii="Arial" w:hAnsi="Arial" w:cs="Arial"/>
                <w:b/>
                <w:bCs/>
                <w:color w:val="000000"/>
                <w:position w:val="-2"/>
                <w:sz w:val="18"/>
                <w:szCs w:val="18"/>
              </w:rPr>
              <w:t>Naslov prebivališča</w:t>
            </w:r>
          </w:p>
          <w:p w14:paraId="66BB6462" w14:textId="77777777" w:rsidR="00083CA0" w:rsidRDefault="00000000">
            <w:pPr>
              <w:spacing w:before="135" w:after="135"/>
              <w:jc w:val="both"/>
              <w:textAlignment w:val="center"/>
            </w:pPr>
            <w:r>
              <w:rPr>
                <w:rFonts w:ascii="Arial" w:hAnsi="Arial" w:cs="Arial"/>
                <w:b/>
                <w:bCs/>
                <w:color w:val="000000"/>
                <w:position w:val="-2"/>
                <w:sz w:val="18"/>
                <w:szCs w:val="18"/>
              </w:rPr>
              <w:t>ali</w:t>
            </w:r>
          </w:p>
          <w:p w14:paraId="3E06FFFC" w14:textId="77777777" w:rsidR="00083CA0"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972E1B" w14:textId="77777777" w:rsidR="00083CA0" w:rsidRDefault="00000000">
            <w:pPr>
              <w:spacing w:before="135" w:after="135"/>
              <w:jc w:val="both"/>
              <w:textAlignment w:val="center"/>
            </w:pPr>
            <w:r>
              <w:rPr>
                <w:rFonts w:ascii="Arial" w:hAnsi="Arial" w:cs="Arial"/>
                <w:b/>
                <w:bCs/>
                <w:color w:val="000000"/>
                <w:position w:val="-2"/>
                <w:sz w:val="18"/>
                <w:szCs w:val="18"/>
              </w:rPr>
              <w:t>Delež lastništva</w:t>
            </w:r>
          </w:p>
          <w:p w14:paraId="1BD08732" w14:textId="77777777" w:rsidR="00083CA0" w:rsidRDefault="00000000">
            <w:pPr>
              <w:spacing w:before="135" w:after="135"/>
              <w:jc w:val="both"/>
              <w:textAlignment w:val="center"/>
            </w:pPr>
            <w:r>
              <w:rPr>
                <w:rFonts w:ascii="Arial" w:hAnsi="Arial" w:cs="Arial"/>
                <w:b/>
                <w:bCs/>
                <w:color w:val="000000"/>
                <w:position w:val="-2"/>
                <w:sz w:val="18"/>
                <w:szCs w:val="18"/>
              </w:rPr>
              <w:t>ali</w:t>
            </w:r>
          </w:p>
          <w:p w14:paraId="29DF4449" w14:textId="77777777" w:rsidR="00083CA0"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083CA0" w14:paraId="340C9B2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4A6E7C"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7D7F90"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937C1A" w14:textId="77777777" w:rsidR="00083CA0" w:rsidRDefault="00000000">
            <w:pPr>
              <w:spacing w:before="135" w:after="135"/>
              <w:jc w:val="both"/>
              <w:textAlignment w:val="center"/>
            </w:pPr>
            <w:r>
              <w:rPr>
                <w:rFonts w:ascii="Arial" w:hAnsi="Arial" w:cs="Arial"/>
                <w:color w:val="000000"/>
                <w:position w:val="-2"/>
                <w:sz w:val="18"/>
                <w:szCs w:val="18"/>
              </w:rPr>
              <w:t> </w:t>
            </w:r>
          </w:p>
        </w:tc>
      </w:tr>
      <w:tr w:rsidR="00083CA0" w14:paraId="0AD4896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AA1437"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D68063"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0819DA" w14:textId="77777777" w:rsidR="00083CA0" w:rsidRDefault="00000000">
            <w:pPr>
              <w:spacing w:before="135" w:after="135"/>
              <w:jc w:val="both"/>
              <w:textAlignment w:val="center"/>
            </w:pPr>
            <w:r>
              <w:rPr>
                <w:rFonts w:ascii="Arial" w:hAnsi="Arial" w:cs="Arial"/>
                <w:color w:val="000000"/>
                <w:position w:val="-2"/>
                <w:sz w:val="18"/>
                <w:szCs w:val="18"/>
              </w:rPr>
              <w:t> </w:t>
            </w:r>
          </w:p>
        </w:tc>
      </w:tr>
      <w:tr w:rsidR="00083CA0" w14:paraId="6004EB2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7F9A8"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214F37"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E8B8C3" w14:textId="77777777" w:rsidR="00083CA0" w:rsidRDefault="00000000">
            <w:pPr>
              <w:spacing w:before="135" w:after="135"/>
              <w:jc w:val="both"/>
              <w:textAlignment w:val="center"/>
            </w:pPr>
            <w:r>
              <w:rPr>
                <w:rFonts w:ascii="Arial" w:hAnsi="Arial" w:cs="Arial"/>
                <w:color w:val="000000"/>
                <w:position w:val="-2"/>
                <w:sz w:val="18"/>
                <w:szCs w:val="18"/>
              </w:rPr>
              <w:t> </w:t>
            </w:r>
          </w:p>
        </w:tc>
      </w:tr>
      <w:tr w:rsidR="00083CA0" w14:paraId="2348F51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BD261C"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6BC0D5"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D1A237" w14:textId="77777777" w:rsidR="00083CA0" w:rsidRDefault="00000000">
            <w:pPr>
              <w:spacing w:before="135" w:after="135"/>
              <w:jc w:val="both"/>
              <w:textAlignment w:val="center"/>
            </w:pPr>
            <w:r>
              <w:rPr>
                <w:rFonts w:ascii="Arial" w:hAnsi="Arial" w:cs="Arial"/>
                <w:color w:val="000000"/>
                <w:position w:val="-2"/>
                <w:sz w:val="18"/>
                <w:szCs w:val="18"/>
              </w:rPr>
              <w:t> </w:t>
            </w:r>
          </w:p>
        </w:tc>
      </w:tr>
    </w:tbl>
    <w:p w14:paraId="40F05145" w14:textId="77777777" w:rsidR="00083CA0"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83CA0" w14:paraId="39C98C4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6AA7F2" w14:textId="77777777" w:rsidR="00083CA0"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B9CDA0" w14:textId="77777777" w:rsidR="00083CA0"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123D61" w14:textId="77777777" w:rsidR="00083CA0"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083CA0" w14:paraId="659E3D2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184C8E"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3D8A40"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ED8899" w14:textId="77777777" w:rsidR="00083CA0" w:rsidRDefault="00000000">
            <w:pPr>
              <w:spacing w:before="135" w:after="135"/>
              <w:jc w:val="both"/>
              <w:textAlignment w:val="center"/>
            </w:pPr>
            <w:r>
              <w:rPr>
                <w:rFonts w:ascii="Arial" w:hAnsi="Arial" w:cs="Arial"/>
                <w:color w:val="000000"/>
                <w:position w:val="-2"/>
                <w:sz w:val="18"/>
                <w:szCs w:val="18"/>
              </w:rPr>
              <w:t> </w:t>
            </w:r>
          </w:p>
        </w:tc>
      </w:tr>
      <w:tr w:rsidR="00083CA0" w14:paraId="3C07856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9C1C3E"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F436AA"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E1DDD1" w14:textId="77777777" w:rsidR="00083CA0" w:rsidRDefault="00000000">
            <w:pPr>
              <w:spacing w:before="135" w:after="135"/>
              <w:jc w:val="both"/>
              <w:textAlignment w:val="center"/>
            </w:pPr>
            <w:r>
              <w:rPr>
                <w:rFonts w:ascii="Arial" w:hAnsi="Arial" w:cs="Arial"/>
                <w:color w:val="000000"/>
                <w:position w:val="-2"/>
                <w:sz w:val="18"/>
                <w:szCs w:val="18"/>
              </w:rPr>
              <w:t> </w:t>
            </w:r>
          </w:p>
        </w:tc>
      </w:tr>
      <w:tr w:rsidR="00083CA0" w14:paraId="3C6042A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95782B"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2FC27F"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453072" w14:textId="77777777" w:rsidR="00083CA0" w:rsidRDefault="00000000">
            <w:pPr>
              <w:spacing w:before="135" w:after="135"/>
              <w:jc w:val="both"/>
              <w:textAlignment w:val="center"/>
            </w:pPr>
            <w:r>
              <w:rPr>
                <w:rFonts w:ascii="Arial" w:hAnsi="Arial" w:cs="Arial"/>
                <w:color w:val="000000"/>
                <w:position w:val="-2"/>
                <w:sz w:val="18"/>
                <w:szCs w:val="18"/>
              </w:rPr>
              <w:t> </w:t>
            </w:r>
          </w:p>
        </w:tc>
      </w:tr>
      <w:tr w:rsidR="00083CA0" w14:paraId="6DF3DAC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903B0"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3F51AD"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2D3269" w14:textId="77777777" w:rsidR="00083CA0" w:rsidRDefault="00000000">
            <w:pPr>
              <w:spacing w:before="135" w:after="135"/>
              <w:jc w:val="both"/>
              <w:textAlignment w:val="center"/>
            </w:pPr>
            <w:r>
              <w:rPr>
                <w:rFonts w:ascii="Arial" w:hAnsi="Arial" w:cs="Arial"/>
                <w:color w:val="000000"/>
                <w:position w:val="-2"/>
                <w:sz w:val="18"/>
                <w:szCs w:val="18"/>
              </w:rPr>
              <w:t> </w:t>
            </w:r>
          </w:p>
        </w:tc>
      </w:tr>
    </w:tbl>
    <w:p w14:paraId="3F1E09FF" w14:textId="77777777" w:rsidR="00083CA0"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083CA0" w14:paraId="4A9257A0" w14:textId="77777777">
        <w:tc>
          <w:tcPr>
            <w:tcW w:w="4080" w:type="dxa"/>
            <w:tcMar>
              <w:top w:w="75" w:type="dxa"/>
              <w:bottom w:w="75" w:type="dxa"/>
            </w:tcMar>
            <w:vAlign w:val="center"/>
          </w:tcPr>
          <w:p w14:paraId="7E724A88" w14:textId="77777777" w:rsidR="00083CA0"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01A24DE1" w14:textId="77777777" w:rsidR="00083CA0" w:rsidRDefault="00000000">
            <w:r>
              <w:rPr>
                <w:rFonts w:ascii="Arial" w:hAnsi="Arial" w:cs="Arial"/>
                <w:color w:val="000000"/>
                <w:position w:val="-2"/>
                <w:sz w:val="18"/>
                <w:szCs w:val="18"/>
              </w:rPr>
              <w:t>Ime in priimek: _____________________</w:t>
            </w:r>
          </w:p>
        </w:tc>
      </w:tr>
      <w:tr w:rsidR="00083CA0" w14:paraId="2E4C52F9" w14:textId="77777777">
        <w:tc>
          <w:tcPr>
            <w:tcW w:w="4080" w:type="dxa"/>
            <w:tcMar>
              <w:top w:w="75" w:type="dxa"/>
              <w:bottom w:w="75" w:type="dxa"/>
            </w:tcMar>
            <w:vAlign w:val="center"/>
          </w:tcPr>
          <w:p w14:paraId="6B387961" w14:textId="77777777" w:rsidR="00083CA0" w:rsidRDefault="00000000">
            <w:r>
              <w:rPr>
                <w:rFonts w:ascii="Arial" w:hAnsi="Arial" w:cs="Arial"/>
                <w:color w:val="000000"/>
                <w:position w:val="-2"/>
                <w:sz w:val="18"/>
                <w:szCs w:val="18"/>
              </w:rPr>
              <w:t> </w:t>
            </w:r>
          </w:p>
        </w:tc>
        <w:tc>
          <w:tcPr>
            <w:tcW w:w="0" w:type="auto"/>
            <w:tcMar>
              <w:top w:w="75" w:type="dxa"/>
              <w:bottom w:w="75" w:type="dxa"/>
            </w:tcMar>
            <w:vAlign w:val="center"/>
          </w:tcPr>
          <w:p w14:paraId="709564E3" w14:textId="77777777" w:rsidR="00083CA0" w:rsidRDefault="00000000">
            <w:pPr>
              <w:jc w:val="center"/>
            </w:pPr>
            <w:r>
              <w:rPr>
                <w:rFonts w:ascii="Arial" w:hAnsi="Arial" w:cs="Arial"/>
                <w:color w:val="000000"/>
                <w:position w:val="-2"/>
                <w:sz w:val="18"/>
                <w:szCs w:val="18"/>
              </w:rPr>
              <w:t>(žig in podpis)</w:t>
            </w:r>
          </w:p>
        </w:tc>
      </w:tr>
    </w:tbl>
    <w:p w14:paraId="4117F3B2" w14:textId="77777777" w:rsidR="00083CA0" w:rsidRDefault="00000000">
      <w:pPr>
        <w:spacing w:before="225" w:after="225" w:line="240" w:lineRule="auto"/>
        <w:jc w:val="both"/>
      </w:pPr>
      <w:r>
        <w:rPr>
          <w:rFonts w:ascii="Arial" w:hAnsi="Arial" w:cs="Arial"/>
          <w:color w:val="000000"/>
          <w:sz w:val="18"/>
          <w:szCs w:val="18"/>
        </w:rPr>
        <w:t> </w:t>
      </w:r>
    </w:p>
    <w:p w14:paraId="4EECDA51" w14:textId="77777777" w:rsidR="00083CA0"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1755659" w14:textId="77777777" w:rsidR="00083CA0" w:rsidRDefault="00083CA0"/>
    <w:p w14:paraId="2202134B" w14:textId="12156E2A" w:rsidR="0096799C" w:rsidRPr="003A2013" w:rsidRDefault="0096799C" w:rsidP="0096799C">
      <w:pPr>
        <w:spacing w:after="0"/>
        <w:jc w:val="right"/>
        <w:rPr>
          <w:rFonts w:ascii="Arial" w:hAnsi="Arial" w:cs="Arial"/>
          <w:sz w:val="18"/>
          <w:szCs w:val="18"/>
        </w:rPr>
      </w:pPr>
      <w:r w:rsidRPr="003A2013">
        <w:rPr>
          <w:rFonts w:ascii="Arial" w:hAnsi="Arial" w:cs="Arial"/>
          <w:sz w:val="18"/>
          <w:szCs w:val="18"/>
        </w:rPr>
        <w:lastRenderedPageBreak/>
        <w:t>Obrazec št: 1</w:t>
      </w:r>
      <w:r>
        <w:rPr>
          <w:rFonts w:ascii="Arial" w:hAnsi="Arial" w:cs="Arial"/>
          <w:sz w:val="18"/>
          <w:szCs w:val="18"/>
        </w:rPr>
        <w:t>1</w:t>
      </w:r>
    </w:p>
    <w:p w14:paraId="44AAED3A" w14:textId="77777777" w:rsidR="0096799C" w:rsidRPr="003A2013" w:rsidRDefault="0096799C" w:rsidP="0096799C"/>
    <w:p w14:paraId="6C5BA0C3" w14:textId="77777777" w:rsidR="0096799C" w:rsidRPr="003A2013" w:rsidRDefault="0096799C" w:rsidP="0096799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3A2013">
        <w:rPr>
          <w:rFonts w:cs="Arial"/>
        </w:rPr>
        <w:t>Izjava vezana na prvi odstavek člena 5.k Uredbe (EU) št. 833/20140</w:t>
      </w:r>
    </w:p>
    <w:p w14:paraId="123338C0" w14:textId="77777777" w:rsidR="0096799C" w:rsidRPr="003A2013" w:rsidRDefault="0096799C" w:rsidP="0096799C">
      <w:pPr>
        <w:rPr>
          <w:rFonts w:eastAsiaTheme="majorEastAsia" w:cs="Arial"/>
          <w:b/>
          <w:bCs/>
          <w:sz w:val="26"/>
          <w:szCs w:val="28"/>
        </w:rPr>
      </w:pPr>
    </w:p>
    <w:p w14:paraId="5214E468" w14:textId="77777777" w:rsidR="0096799C" w:rsidRPr="003A2013" w:rsidRDefault="0096799C" w:rsidP="0096799C">
      <w:pPr>
        <w:pStyle w:val="datumtevilka"/>
        <w:spacing w:line="276" w:lineRule="auto"/>
        <w:rPr>
          <w:rStyle w:val="Strong"/>
          <w:rFonts w:cs="Arial"/>
          <w:sz w:val="18"/>
          <w:szCs w:val="18"/>
          <w:lang w:val="sl-SI"/>
        </w:rPr>
      </w:pPr>
      <w:r w:rsidRPr="003A2013">
        <w:rPr>
          <w:rStyle w:val="Strong"/>
          <w:rFonts w:cs="Arial"/>
          <w:sz w:val="18"/>
          <w:szCs w:val="18"/>
          <w:lang w:val="sl-SI"/>
        </w:rPr>
        <w:t>PONUDNIK……………………………………………………………………………………</w:t>
      </w:r>
    </w:p>
    <w:p w14:paraId="068B4EA3" w14:textId="77777777" w:rsidR="0096799C" w:rsidRPr="003A2013" w:rsidRDefault="0096799C" w:rsidP="0096799C">
      <w:pPr>
        <w:pStyle w:val="BlockText"/>
        <w:keepNext/>
        <w:keepLines/>
        <w:tabs>
          <w:tab w:val="left" w:pos="426"/>
        </w:tabs>
        <w:spacing w:line="276" w:lineRule="auto"/>
        <w:ind w:left="0" w:right="-2"/>
        <w:jc w:val="both"/>
        <w:rPr>
          <w:rFonts w:cs="Arial"/>
          <w:smallCaps/>
          <w:sz w:val="18"/>
          <w:szCs w:val="18"/>
        </w:rPr>
      </w:pPr>
    </w:p>
    <w:p w14:paraId="2954896D" w14:textId="77777777" w:rsidR="0096799C" w:rsidRPr="003A2013" w:rsidRDefault="0096799C" w:rsidP="0096799C">
      <w:pPr>
        <w:pStyle w:val="BlockText"/>
        <w:keepNext/>
        <w:keepLines/>
        <w:tabs>
          <w:tab w:val="left" w:pos="426"/>
        </w:tabs>
        <w:spacing w:line="276" w:lineRule="auto"/>
        <w:ind w:left="0" w:right="-2"/>
        <w:jc w:val="both"/>
        <w:rPr>
          <w:rFonts w:cs="Arial"/>
          <w:b/>
          <w:smallCaps/>
          <w:sz w:val="18"/>
          <w:szCs w:val="18"/>
        </w:rPr>
      </w:pPr>
    </w:p>
    <w:p w14:paraId="2B28D5A5" w14:textId="77777777" w:rsidR="0096799C" w:rsidRPr="003A2013" w:rsidRDefault="0096799C" w:rsidP="0096799C">
      <w:pPr>
        <w:pStyle w:val="BlockText"/>
        <w:keepNext/>
        <w:keepLines/>
        <w:tabs>
          <w:tab w:val="left" w:pos="426"/>
        </w:tabs>
        <w:spacing w:line="276" w:lineRule="auto"/>
        <w:ind w:left="0" w:right="-2"/>
        <w:jc w:val="center"/>
        <w:rPr>
          <w:rFonts w:cs="Arial"/>
          <w:b/>
          <w:sz w:val="18"/>
          <w:szCs w:val="18"/>
        </w:rPr>
      </w:pPr>
      <w:r w:rsidRPr="003A2013">
        <w:rPr>
          <w:rFonts w:cs="Arial"/>
          <w:b/>
          <w:sz w:val="18"/>
          <w:szCs w:val="18"/>
        </w:rPr>
        <w:t xml:space="preserve">Izjava vezana na prvi odstavek </w:t>
      </w:r>
      <w:r w:rsidRPr="003A2013">
        <w:rPr>
          <w:rFonts w:cs="Arial"/>
          <w:b/>
          <w:bCs/>
          <w:sz w:val="18"/>
          <w:szCs w:val="18"/>
        </w:rPr>
        <w:t>člena 5.K Uredbe (EU) št. 833/2014</w:t>
      </w:r>
    </w:p>
    <w:p w14:paraId="5898D383" w14:textId="77777777" w:rsidR="0096799C" w:rsidRPr="003A2013" w:rsidRDefault="0096799C" w:rsidP="0096799C">
      <w:pPr>
        <w:keepNext/>
        <w:keepLines/>
        <w:tabs>
          <w:tab w:val="left" w:pos="284"/>
        </w:tabs>
        <w:jc w:val="both"/>
        <w:rPr>
          <w:rFonts w:cs="Arial"/>
          <w:sz w:val="18"/>
          <w:szCs w:val="18"/>
        </w:rPr>
      </w:pPr>
    </w:p>
    <w:p w14:paraId="79F727BF" w14:textId="77777777" w:rsidR="0096799C" w:rsidRPr="003A2013" w:rsidRDefault="0096799C" w:rsidP="0096799C">
      <w:pPr>
        <w:keepNext/>
        <w:keepLines/>
        <w:tabs>
          <w:tab w:val="left" w:pos="284"/>
        </w:tabs>
        <w:jc w:val="both"/>
        <w:rPr>
          <w:rFonts w:cs="Arial"/>
          <w:sz w:val="18"/>
          <w:szCs w:val="18"/>
        </w:rPr>
      </w:pPr>
      <w:r w:rsidRPr="003A201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19BCBE74" w14:textId="77777777" w:rsidR="0096799C" w:rsidRPr="003A2013" w:rsidRDefault="0096799C" w:rsidP="0096799C">
      <w:pPr>
        <w:pStyle w:val="ListParagraph"/>
        <w:keepNext/>
        <w:keepLines/>
        <w:numPr>
          <w:ilvl w:val="0"/>
          <w:numId w:val="51"/>
        </w:numPr>
        <w:tabs>
          <w:tab w:val="left" w:pos="284"/>
        </w:tabs>
        <w:spacing w:after="0"/>
        <w:ind w:left="567" w:hanging="425"/>
        <w:contextualSpacing w:val="0"/>
        <w:jc w:val="both"/>
        <w:rPr>
          <w:rFonts w:cs="Arial"/>
          <w:sz w:val="18"/>
          <w:szCs w:val="18"/>
        </w:rPr>
      </w:pPr>
      <w:r w:rsidRPr="003A2013">
        <w:rPr>
          <w:rFonts w:cs="Arial"/>
          <w:sz w:val="18"/>
          <w:szCs w:val="18"/>
        </w:rPr>
        <w:t>subjekt, ki ga zastopam, ni ruski državljan ali fizična ali pravna oseba, subjekt ali organ s sedežem v Rusiji;</w:t>
      </w:r>
    </w:p>
    <w:p w14:paraId="78E3298D" w14:textId="77777777" w:rsidR="0096799C" w:rsidRPr="003A2013" w:rsidRDefault="0096799C" w:rsidP="0096799C">
      <w:pPr>
        <w:pStyle w:val="ListParagraph"/>
        <w:keepNext/>
        <w:keepLines/>
        <w:numPr>
          <w:ilvl w:val="0"/>
          <w:numId w:val="51"/>
        </w:numPr>
        <w:tabs>
          <w:tab w:val="left" w:pos="284"/>
        </w:tabs>
        <w:spacing w:after="0"/>
        <w:ind w:left="567" w:hanging="425"/>
        <w:contextualSpacing w:val="0"/>
        <w:jc w:val="both"/>
        <w:rPr>
          <w:rFonts w:cs="Arial"/>
          <w:sz w:val="18"/>
          <w:szCs w:val="18"/>
        </w:rPr>
      </w:pPr>
      <w:r w:rsidRPr="003A2013">
        <w:rPr>
          <w:rFonts w:cs="Arial"/>
          <w:sz w:val="18"/>
          <w:szCs w:val="18"/>
        </w:rPr>
        <w:t>subjekt, ki ga zastopam, ni pravna oseba, subjekt ali organ, katerega več kot 50-odstotni delež je v neposredni ali posredni lasti subjekta iz točke (a) zgoraj;</w:t>
      </w:r>
    </w:p>
    <w:p w14:paraId="3DBDF604" w14:textId="77777777" w:rsidR="0096799C" w:rsidRPr="003A2013" w:rsidRDefault="0096799C" w:rsidP="0096799C">
      <w:pPr>
        <w:pStyle w:val="ListParagraph"/>
        <w:keepNext/>
        <w:keepLines/>
        <w:numPr>
          <w:ilvl w:val="0"/>
          <w:numId w:val="51"/>
        </w:numPr>
        <w:tabs>
          <w:tab w:val="left" w:pos="284"/>
        </w:tabs>
        <w:spacing w:after="0"/>
        <w:ind w:left="567" w:hanging="425"/>
        <w:contextualSpacing w:val="0"/>
        <w:jc w:val="both"/>
        <w:rPr>
          <w:rFonts w:cs="Arial"/>
          <w:sz w:val="18"/>
          <w:szCs w:val="18"/>
        </w:rPr>
      </w:pPr>
      <w:r w:rsidRPr="003A2013">
        <w:rPr>
          <w:rFonts w:cs="Arial"/>
          <w:sz w:val="18"/>
          <w:szCs w:val="18"/>
        </w:rPr>
        <w:t>niti jaz niti subjekt, ki ga zastopam, nisva fizična ali pravna oseba, subjekt ali organ, ki deluje v imenu ali po navodilih subjekta iz točke (a) ali (b) zgoraj;</w:t>
      </w:r>
    </w:p>
    <w:p w14:paraId="3B93D198" w14:textId="77777777" w:rsidR="0096799C" w:rsidRPr="003A2013" w:rsidRDefault="0096799C" w:rsidP="0096799C">
      <w:pPr>
        <w:pStyle w:val="ListParagraph"/>
        <w:keepNext/>
        <w:keepLines/>
        <w:numPr>
          <w:ilvl w:val="0"/>
          <w:numId w:val="51"/>
        </w:numPr>
        <w:tabs>
          <w:tab w:val="left" w:pos="284"/>
        </w:tabs>
        <w:spacing w:after="0"/>
        <w:ind w:left="567" w:hanging="425"/>
        <w:contextualSpacing w:val="0"/>
        <w:jc w:val="both"/>
        <w:rPr>
          <w:rFonts w:cs="Arial"/>
          <w:sz w:val="18"/>
          <w:szCs w:val="18"/>
        </w:rPr>
      </w:pPr>
      <w:r w:rsidRPr="003A2013">
        <w:rPr>
          <w:rFonts w:cs="Arial"/>
          <w:sz w:val="18"/>
          <w:szCs w:val="18"/>
        </w:rPr>
        <w:t>ni udeležbe več kot 10 % ponudbene vrednosti podizvajalcev, dobaviteljev ali subjektov, katerih zmogljivosti subjekt, ki ga zastopam, uporablja, ki so subjekti, navedeni v točkah (a) do (c) zgoraj.</w:t>
      </w:r>
    </w:p>
    <w:p w14:paraId="30DC7B67" w14:textId="77777777" w:rsidR="0096799C" w:rsidRPr="003A2013" w:rsidRDefault="0096799C" w:rsidP="0096799C">
      <w:pPr>
        <w:pStyle w:val="datumtevilka"/>
        <w:spacing w:line="276" w:lineRule="auto"/>
        <w:rPr>
          <w:rStyle w:val="Strong"/>
          <w:rFonts w:cs="Arial"/>
          <w:sz w:val="18"/>
          <w:szCs w:val="18"/>
          <w:lang w:val="sl-SI"/>
        </w:rPr>
      </w:pPr>
    </w:p>
    <w:p w14:paraId="1576E753" w14:textId="77777777" w:rsidR="0096799C" w:rsidRPr="003A2013" w:rsidRDefault="0096799C" w:rsidP="0096799C">
      <w:pPr>
        <w:pStyle w:val="datumtevilka"/>
        <w:spacing w:line="276" w:lineRule="auto"/>
        <w:rPr>
          <w:rStyle w:val="Strong"/>
          <w:rFonts w:cs="Arial"/>
          <w:sz w:val="18"/>
          <w:szCs w:val="18"/>
          <w:lang w:val="sl-SI"/>
        </w:rPr>
      </w:pPr>
    </w:p>
    <w:p w14:paraId="0D952AE1" w14:textId="77777777" w:rsidR="0096799C" w:rsidRPr="003A2013" w:rsidRDefault="0096799C" w:rsidP="0096799C">
      <w:pPr>
        <w:pStyle w:val="datumtevilka"/>
        <w:spacing w:line="276" w:lineRule="auto"/>
        <w:rPr>
          <w:rStyle w:val="Strong"/>
          <w:rFonts w:cs="Arial"/>
          <w:sz w:val="18"/>
          <w:szCs w:val="18"/>
          <w:lang w:val="sl-SI"/>
        </w:rPr>
      </w:pPr>
    </w:p>
    <w:p w14:paraId="2E9AB768" w14:textId="77777777" w:rsidR="0096799C" w:rsidRPr="003A2013" w:rsidRDefault="0096799C" w:rsidP="0096799C">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96799C" w:rsidRPr="003A2013" w14:paraId="2EC59AD0" w14:textId="77777777" w:rsidTr="00E1122F">
        <w:tc>
          <w:tcPr>
            <w:tcW w:w="648" w:type="dxa"/>
          </w:tcPr>
          <w:p w14:paraId="007AD711" w14:textId="77777777" w:rsidR="0096799C" w:rsidRPr="003A2013" w:rsidRDefault="0096799C" w:rsidP="00E1122F">
            <w:pPr>
              <w:ind w:right="-108"/>
              <w:jc w:val="both"/>
              <w:rPr>
                <w:rFonts w:cs="Arial"/>
                <w:sz w:val="18"/>
                <w:szCs w:val="18"/>
              </w:rPr>
            </w:pPr>
          </w:p>
          <w:p w14:paraId="03996931" w14:textId="77777777" w:rsidR="0096799C" w:rsidRPr="003A2013" w:rsidRDefault="0096799C" w:rsidP="00E1122F">
            <w:pPr>
              <w:ind w:right="-108"/>
              <w:jc w:val="both"/>
              <w:rPr>
                <w:rFonts w:cs="Arial"/>
                <w:sz w:val="18"/>
                <w:szCs w:val="18"/>
              </w:rPr>
            </w:pPr>
          </w:p>
          <w:p w14:paraId="2F653141" w14:textId="77777777" w:rsidR="0096799C" w:rsidRPr="003A2013" w:rsidRDefault="0096799C" w:rsidP="00E1122F">
            <w:pPr>
              <w:ind w:right="-108"/>
              <w:jc w:val="both"/>
              <w:rPr>
                <w:rFonts w:cs="Arial"/>
                <w:sz w:val="18"/>
                <w:szCs w:val="18"/>
              </w:rPr>
            </w:pPr>
            <w:r w:rsidRPr="003A2013">
              <w:rPr>
                <w:rFonts w:cs="Arial"/>
                <w:sz w:val="18"/>
                <w:szCs w:val="18"/>
              </w:rPr>
              <w:t>Kraj:</w:t>
            </w:r>
          </w:p>
        </w:tc>
        <w:tc>
          <w:tcPr>
            <w:tcW w:w="1980" w:type="dxa"/>
            <w:gridSpan w:val="2"/>
            <w:tcBorders>
              <w:top w:val="nil"/>
              <w:left w:val="nil"/>
              <w:bottom w:val="single" w:sz="4" w:space="0" w:color="auto"/>
              <w:right w:val="nil"/>
            </w:tcBorders>
          </w:tcPr>
          <w:p w14:paraId="581F4F47" w14:textId="77777777" w:rsidR="0096799C" w:rsidRPr="003A2013" w:rsidRDefault="0096799C" w:rsidP="00E1122F">
            <w:pPr>
              <w:jc w:val="both"/>
              <w:rPr>
                <w:rFonts w:cs="Arial"/>
                <w:sz w:val="18"/>
                <w:szCs w:val="18"/>
              </w:rPr>
            </w:pPr>
          </w:p>
        </w:tc>
        <w:tc>
          <w:tcPr>
            <w:tcW w:w="2880" w:type="dxa"/>
          </w:tcPr>
          <w:p w14:paraId="44314E57" w14:textId="77777777" w:rsidR="0096799C" w:rsidRPr="003A2013" w:rsidRDefault="0096799C" w:rsidP="00E1122F">
            <w:pPr>
              <w:jc w:val="both"/>
              <w:rPr>
                <w:rFonts w:cs="Arial"/>
                <w:sz w:val="18"/>
                <w:szCs w:val="18"/>
              </w:rPr>
            </w:pPr>
          </w:p>
        </w:tc>
        <w:tc>
          <w:tcPr>
            <w:tcW w:w="3704" w:type="dxa"/>
            <w:hideMark/>
          </w:tcPr>
          <w:p w14:paraId="32974536" w14:textId="77777777" w:rsidR="0096799C" w:rsidRPr="003A2013" w:rsidRDefault="0096799C" w:rsidP="00E1122F">
            <w:pPr>
              <w:jc w:val="center"/>
              <w:rPr>
                <w:rFonts w:cs="Arial"/>
                <w:sz w:val="18"/>
                <w:szCs w:val="18"/>
              </w:rPr>
            </w:pPr>
            <w:r w:rsidRPr="003A2013">
              <w:rPr>
                <w:rFonts w:cs="Arial"/>
                <w:sz w:val="18"/>
                <w:szCs w:val="18"/>
              </w:rPr>
              <w:t xml:space="preserve">Ime in priimek pooblaščene osebe </w:t>
            </w:r>
          </w:p>
          <w:p w14:paraId="7046E7C7" w14:textId="77777777" w:rsidR="0096799C" w:rsidRPr="003A2013" w:rsidRDefault="0096799C" w:rsidP="00E1122F">
            <w:pPr>
              <w:jc w:val="center"/>
              <w:rPr>
                <w:rFonts w:cs="Arial"/>
                <w:sz w:val="18"/>
                <w:szCs w:val="18"/>
              </w:rPr>
            </w:pPr>
            <w:r w:rsidRPr="003A2013">
              <w:rPr>
                <w:rFonts w:cs="Arial"/>
                <w:sz w:val="18"/>
                <w:szCs w:val="18"/>
              </w:rPr>
              <w:t xml:space="preserve">ponudnika / podizvajalca / </w:t>
            </w:r>
          </w:p>
          <w:p w14:paraId="6B36C237" w14:textId="77777777" w:rsidR="0096799C" w:rsidRPr="003A2013" w:rsidRDefault="0096799C" w:rsidP="00E1122F">
            <w:pPr>
              <w:jc w:val="center"/>
              <w:rPr>
                <w:rFonts w:cs="Arial"/>
                <w:sz w:val="18"/>
                <w:szCs w:val="18"/>
              </w:rPr>
            </w:pPr>
            <w:r w:rsidRPr="003A2013">
              <w:rPr>
                <w:rFonts w:cs="Arial"/>
                <w:sz w:val="18"/>
                <w:szCs w:val="18"/>
              </w:rPr>
              <w:t>ponudnika – partnerja v skupini</w:t>
            </w:r>
          </w:p>
        </w:tc>
      </w:tr>
      <w:tr w:rsidR="0096799C" w:rsidRPr="003A2013" w14:paraId="61DE53E5" w14:textId="77777777" w:rsidTr="00E1122F">
        <w:tc>
          <w:tcPr>
            <w:tcW w:w="828" w:type="dxa"/>
            <w:gridSpan w:val="2"/>
          </w:tcPr>
          <w:p w14:paraId="6DD0E784" w14:textId="77777777" w:rsidR="0096799C" w:rsidRPr="003A2013" w:rsidRDefault="0096799C" w:rsidP="00E1122F">
            <w:pPr>
              <w:ind w:right="-108"/>
              <w:jc w:val="both"/>
              <w:rPr>
                <w:rFonts w:cs="Arial"/>
                <w:sz w:val="18"/>
                <w:szCs w:val="18"/>
              </w:rPr>
            </w:pPr>
          </w:p>
          <w:p w14:paraId="024E9783" w14:textId="77777777" w:rsidR="0096799C" w:rsidRPr="003A2013" w:rsidRDefault="0096799C" w:rsidP="00E1122F">
            <w:pPr>
              <w:ind w:right="-108"/>
              <w:jc w:val="both"/>
              <w:rPr>
                <w:rFonts w:cs="Arial"/>
                <w:sz w:val="18"/>
                <w:szCs w:val="18"/>
              </w:rPr>
            </w:pPr>
            <w:r w:rsidRPr="003A2013">
              <w:rPr>
                <w:rFonts w:cs="Arial"/>
                <w:sz w:val="18"/>
                <w:szCs w:val="18"/>
              </w:rPr>
              <w:t>Datum:</w:t>
            </w:r>
          </w:p>
        </w:tc>
        <w:tc>
          <w:tcPr>
            <w:tcW w:w="1800" w:type="dxa"/>
            <w:tcBorders>
              <w:top w:val="nil"/>
              <w:left w:val="nil"/>
              <w:bottom w:val="single" w:sz="4" w:space="0" w:color="auto"/>
              <w:right w:val="nil"/>
            </w:tcBorders>
          </w:tcPr>
          <w:p w14:paraId="1C172714" w14:textId="77777777" w:rsidR="0096799C" w:rsidRPr="003A2013" w:rsidRDefault="0096799C" w:rsidP="00E1122F">
            <w:pPr>
              <w:jc w:val="both"/>
              <w:rPr>
                <w:rFonts w:cs="Arial"/>
                <w:sz w:val="18"/>
                <w:szCs w:val="18"/>
              </w:rPr>
            </w:pPr>
          </w:p>
        </w:tc>
        <w:tc>
          <w:tcPr>
            <w:tcW w:w="2880" w:type="dxa"/>
          </w:tcPr>
          <w:p w14:paraId="3F42DD5F" w14:textId="77777777" w:rsidR="0096799C" w:rsidRPr="003A2013" w:rsidRDefault="0096799C" w:rsidP="00E1122F">
            <w:pPr>
              <w:jc w:val="both"/>
              <w:rPr>
                <w:rFonts w:cs="Arial"/>
                <w:sz w:val="18"/>
                <w:szCs w:val="18"/>
              </w:rPr>
            </w:pPr>
          </w:p>
        </w:tc>
        <w:tc>
          <w:tcPr>
            <w:tcW w:w="3704" w:type="dxa"/>
            <w:tcBorders>
              <w:top w:val="nil"/>
              <w:left w:val="nil"/>
              <w:bottom w:val="single" w:sz="4" w:space="0" w:color="auto"/>
              <w:right w:val="nil"/>
            </w:tcBorders>
          </w:tcPr>
          <w:p w14:paraId="03334B59" w14:textId="77777777" w:rsidR="0096799C" w:rsidRPr="003A2013" w:rsidRDefault="0096799C" w:rsidP="00E1122F">
            <w:pPr>
              <w:jc w:val="both"/>
              <w:rPr>
                <w:rFonts w:cs="Arial"/>
                <w:sz w:val="18"/>
                <w:szCs w:val="18"/>
              </w:rPr>
            </w:pPr>
          </w:p>
        </w:tc>
      </w:tr>
      <w:tr w:rsidR="0096799C" w:rsidRPr="003A2013" w14:paraId="10F23D0C" w14:textId="77777777" w:rsidTr="00E1122F">
        <w:tc>
          <w:tcPr>
            <w:tcW w:w="828" w:type="dxa"/>
            <w:gridSpan w:val="2"/>
          </w:tcPr>
          <w:p w14:paraId="29456BBC" w14:textId="77777777" w:rsidR="0096799C" w:rsidRPr="003A2013" w:rsidRDefault="0096799C" w:rsidP="00E1122F">
            <w:pPr>
              <w:jc w:val="both"/>
              <w:rPr>
                <w:rFonts w:cs="Arial"/>
                <w:sz w:val="18"/>
                <w:szCs w:val="18"/>
              </w:rPr>
            </w:pPr>
          </w:p>
        </w:tc>
        <w:tc>
          <w:tcPr>
            <w:tcW w:w="1800" w:type="dxa"/>
          </w:tcPr>
          <w:p w14:paraId="6742D938" w14:textId="77777777" w:rsidR="0096799C" w:rsidRPr="003A2013" w:rsidRDefault="0096799C" w:rsidP="00E1122F">
            <w:pPr>
              <w:jc w:val="both"/>
              <w:rPr>
                <w:rFonts w:cs="Arial"/>
                <w:sz w:val="18"/>
                <w:szCs w:val="18"/>
              </w:rPr>
            </w:pPr>
          </w:p>
        </w:tc>
        <w:tc>
          <w:tcPr>
            <w:tcW w:w="2880" w:type="dxa"/>
            <w:hideMark/>
          </w:tcPr>
          <w:p w14:paraId="0A9435F4" w14:textId="77777777" w:rsidR="0096799C" w:rsidRPr="003A2013" w:rsidRDefault="0096799C" w:rsidP="00E1122F">
            <w:pPr>
              <w:jc w:val="center"/>
              <w:rPr>
                <w:rFonts w:cs="Arial"/>
                <w:sz w:val="18"/>
                <w:szCs w:val="18"/>
              </w:rPr>
            </w:pPr>
            <w:r w:rsidRPr="003A2013">
              <w:rPr>
                <w:rFonts w:cs="Arial"/>
                <w:sz w:val="18"/>
                <w:szCs w:val="18"/>
              </w:rPr>
              <w:t>Žig</w:t>
            </w:r>
          </w:p>
        </w:tc>
        <w:tc>
          <w:tcPr>
            <w:tcW w:w="3704" w:type="dxa"/>
            <w:tcBorders>
              <w:top w:val="single" w:sz="4" w:space="0" w:color="auto"/>
              <w:left w:val="nil"/>
              <w:bottom w:val="nil"/>
              <w:right w:val="nil"/>
            </w:tcBorders>
          </w:tcPr>
          <w:p w14:paraId="72E687BC" w14:textId="77777777" w:rsidR="0096799C" w:rsidRPr="003A2013" w:rsidRDefault="0096799C" w:rsidP="00E1122F">
            <w:pPr>
              <w:jc w:val="both"/>
              <w:rPr>
                <w:rFonts w:cs="Arial"/>
                <w:sz w:val="18"/>
                <w:szCs w:val="18"/>
              </w:rPr>
            </w:pPr>
          </w:p>
        </w:tc>
      </w:tr>
      <w:tr w:rsidR="0096799C" w:rsidRPr="003A2013" w14:paraId="6A8BF75E" w14:textId="77777777" w:rsidTr="00E1122F">
        <w:tc>
          <w:tcPr>
            <w:tcW w:w="828" w:type="dxa"/>
            <w:gridSpan w:val="2"/>
          </w:tcPr>
          <w:p w14:paraId="381CB1AD" w14:textId="77777777" w:rsidR="0096799C" w:rsidRPr="003A2013" w:rsidRDefault="0096799C" w:rsidP="00E1122F">
            <w:pPr>
              <w:jc w:val="both"/>
              <w:rPr>
                <w:rFonts w:cs="Arial"/>
                <w:sz w:val="18"/>
                <w:szCs w:val="18"/>
              </w:rPr>
            </w:pPr>
          </w:p>
        </w:tc>
        <w:tc>
          <w:tcPr>
            <w:tcW w:w="1800" w:type="dxa"/>
          </w:tcPr>
          <w:p w14:paraId="3FD91C27" w14:textId="77777777" w:rsidR="0096799C" w:rsidRPr="003A2013" w:rsidRDefault="0096799C" w:rsidP="00E1122F">
            <w:pPr>
              <w:jc w:val="both"/>
              <w:rPr>
                <w:rFonts w:cs="Arial"/>
                <w:sz w:val="18"/>
                <w:szCs w:val="18"/>
              </w:rPr>
            </w:pPr>
          </w:p>
        </w:tc>
        <w:tc>
          <w:tcPr>
            <w:tcW w:w="2880" w:type="dxa"/>
          </w:tcPr>
          <w:p w14:paraId="0719EA00" w14:textId="77777777" w:rsidR="0096799C" w:rsidRPr="003A2013" w:rsidRDefault="0096799C" w:rsidP="00E1122F">
            <w:pPr>
              <w:jc w:val="both"/>
              <w:rPr>
                <w:rFonts w:cs="Arial"/>
                <w:sz w:val="18"/>
                <w:szCs w:val="18"/>
              </w:rPr>
            </w:pPr>
          </w:p>
        </w:tc>
        <w:tc>
          <w:tcPr>
            <w:tcW w:w="3704" w:type="dxa"/>
            <w:tcBorders>
              <w:top w:val="nil"/>
              <w:left w:val="nil"/>
              <w:bottom w:val="single" w:sz="4" w:space="0" w:color="auto"/>
              <w:right w:val="nil"/>
            </w:tcBorders>
          </w:tcPr>
          <w:p w14:paraId="0832AFB6" w14:textId="77777777" w:rsidR="0096799C" w:rsidRPr="003A2013" w:rsidRDefault="0096799C" w:rsidP="00E1122F">
            <w:pPr>
              <w:jc w:val="center"/>
              <w:rPr>
                <w:rFonts w:cs="Arial"/>
                <w:sz w:val="18"/>
                <w:szCs w:val="18"/>
              </w:rPr>
            </w:pPr>
            <w:r w:rsidRPr="003A2013">
              <w:rPr>
                <w:rFonts w:cs="Arial"/>
                <w:sz w:val="18"/>
                <w:szCs w:val="18"/>
              </w:rPr>
              <w:t>Podpis pooblaščene osebe</w:t>
            </w:r>
          </w:p>
          <w:p w14:paraId="1B8B84F4" w14:textId="77777777" w:rsidR="0096799C" w:rsidRPr="003A2013" w:rsidRDefault="0096799C" w:rsidP="00E1122F">
            <w:pPr>
              <w:jc w:val="center"/>
              <w:rPr>
                <w:rFonts w:cs="Arial"/>
                <w:sz w:val="18"/>
                <w:szCs w:val="18"/>
              </w:rPr>
            </w:pPr>
          </w:p>
          <w:p w14:paraId="52784215" w14:textId="77777777" w:rsidR="0096799C" w:rsidRPr="003A2013" w:rsidRDefault="0096799C" w:rsidP="00E1122F">
            <w:pPr>
              <w:jc w:val="center"/>
              <w:rPr>
                <w:rFonts w:cs="Arial"/>
                <w:sz w:val="18"/>
                <w:szCs w:val="18"/>
              </w:rPr>
            </w:pPr>
          </w:p>
        </w:tc>
      </w:tr>
    </w:tbl>
    <w:p w14:paraId="6F80296B" w14:textId="77777777" w:rsidR="0096799C" w:rsidRDefault="0096799C">
      <w:pPr>
        <w:sectPr w:rsidR="0096799C" w:rsidSect="006E7A2B">
          <w:footerReference w:type="default" r:id="rId17"/>
          <w:pgSz w:w="11906" w:h="16838"/>
          <w:pgMar w:top="1418" w:right="1418" w:bottom="1418" w:left="1418" w:header="567" w:footer="596" w:gutter="0"/>
          <w:cols w:space="708"/>
          <w:docGrid w:linePitch="360"/>
        </w:sectPr>
      </w:pPr>
    </w:p>
    <w:p w14:paraId="22C1DF77" w14:textId="77777777" w:rsidR="00120518" w:rsidRPr="00116091" w:rsidRDefault="00000000" w:rsidP="00C9460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02A699CC" w14:textId="77777777" w:rsidR="00120518" w:rsidRDefault="00120518" w:rsidP="00AC0380">
      <w:pPr>
        <w:rPr>
          <w:rFonts w:ascii="Arial" w:hAnsi="Arial" w:cs="Arial"/>
        </w:rPr>
      </w:pPr>
    </w:p>
    <w:p w14:paraId="41A9FD62" w14:textId="561AD70B" w:rsidR="00077942" w:rsidRDefault="00077942" w:rsidP="00077942">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 xml:space="preserve">POGODBA O </w:t>
      </w:r>
      <w:r w:rsidRPr="001E3ABE">
        <w:rPr>
          <w:rFonts w:ascii="Arial" w:hAnsi="Arial" w:cs="Arial"/>
          <w:b/>
          <w:bCs/>
          <w:color w:val="000000"/>
          <w:sz w:val="27"/>
          <w:szCs w:val="27"/>
        </w:rPr>
        <w:t xml:space="preserve">IZVAJANJU STORITEV ZIMSKE SLUŽBE V OBČINI </w:t>
      </w:r>
      <w:r>
        <w:rPr>
          <w:rFonts w:ascii="Arial" w:hAnsi="Arial" w:cs="Arial"/>
          <w:b/>
          <w:bCs/>
          <w:color w:val="000000"/>
          <w:sz w:val="27"/>
          <w:szCs w:val="27"/>
        </w:rPr>
        <w:t>CERKNO</w:t>
      </w:r>
    </w:p>
    <w:p w14:paraId="316A5FA3" w14:textId="77777777" w:rsidR="00077942" w:rsidRDefault="00077942" w:rsidP="00077942">
      <w:pPr>
        <w:spacing w:before="224" w:after="224" w:line="240" w:lineRule="auto"/>
        <w:jc w:val="center"/>
        <w:outlineLvl w:val="1"/>
        <w:rPr>
          <w:rFonts w:ascii="Arial" w:hAnsi="Arial" w:cs="Arial"/>
          <w:b/>
          <w:bCs/>
          <w:color w:val="000000"/>
        </w:rPr>
      </w:pPr>
      <w:r w:rsidRPr="001E3ABE">
        <w:rPr>
          <w:rFonts w:ascii="Arial" w:hAnsi="Arial" w:cs="Arial"/>
          <w:b/>
          <w:bCs/>
          <w:color w:val="000000"/>
        </w:rPr>
        <w:t>za sklop/e: ______</w:t>
      </w:r>
    </w:p>
    <w:p w14:paraId="58E3AB2F" w14:textId="77777777" w:rsidR="00077942" w:rsidRPr="001E3ABE" w:rsidRDefault="00077942" w:rsidP="00077942">
      <w:pPr>
        <w:spacing w:before="224" w:after="224" w:line="240" w:lineRule="auto"/>
        <w:jc w:val="center"/>
        <w:outlineLvl w:val="1"/>
      </w:pPr>
      <w:r>
        <w:rPr>
          <w:rFonts w:ascii="Arial" w:hAnsi="Arial" w:cs="Arial"/>
          <w:b/>
          <w:bCs/>
          <w:color w:val="000000"/>
        </w:rPr>
        <w:t>številka pogodbe: __________</w:t>
      </w:r>
    </w:p>
    <w:p w14:paraId="207DA270" w14:textId="77777777" w:rsidR="00083CA0" w:rsidRDefault="00000000">
      <w:pPr>
        <w:spacing w:before="225" w:after="225" w:line="240" w:lineRule="auto"/>
        <w:jc w:val="center"/>
      </w:pPr>
      <w:r>
        <w:rPr>
          <w:rFonts w:ascii="Arial" w:hAnsi="Arial" w:cs="Arial"/>
          <w:color w:val="000000"/>
          <w:sz w:val="18"/>
          <w:szCs w:val="18"/>
        </w:rPr>
        <w:t>sklenjena med</w:t>
      </w:r>
    </w:p>
    <w:p w14:paraId="0ECD5B43" w14:textId="03AB962A" w:rsidR="00083CA0" w:rsidRDefault="00000000">
      <w:pPr>
        <w:spacing w:after="0" w:line="240" w:lineRule="auto"/>
      </w:pPr>
      <w:r>
        <w:rPr>
          <w:rFonts w:ascii="Arial" w:hAnsi="Arial" w:cs="Arial"/>
          <w:b/>
          <w:bCs/>
          <w:color w:val="000000"/>
          <w:sz w:val="18"/>
          <w:szCs w:val="18"/>
        </w:rPr>
        <w:t>NAROČNIKOM: OBČINA CERKNO</w:t>
      </w:r>
      <w:r w:rsidRPr="00077942">
        <w:rPr>
          <w:rFonts w:ascii="Arial" w:hAnsi="Arial" w:cs="Arial"/>
          <w:color w:val="000000"/>
          <w:sz w:val="18"/>
          <w:szCs w:val="18"/>
        </w:rPr>
        <w:t>,</w:t>
      </w:r>
      <w:r>
        <w:rPr>
          <w:rFonts w:ascii="Arial" w:hAnsi="Arial" w:cs="Arial"/>
          <w:b/>
          <w:bCs/>
          <w:color w:val="000000"/>
          <w:sz w:val="18"/>
          <w:szCs w:val="18"/>
        </w:rPr>
        <w:t xml:space="preserve"> </w:t>
      </w:r>
      <w:r w:rsidRPr="00077942">
        <w:rPr>
          <w:rFonts w:ascii="Arial" w:hAnsi="Arial" w:cs="Arial"/>
          <w:color w:val="000000"/>
          <w:sz w:val="18"/>
          <w:szCs w:val="18"/>
        </w:rPr>
        <w:t>Bevkova ulica 009, 5282 Cerkno,</w:t>
      </w:r>
      <w:r>
        <w:rPr>
          <w:rFonts w:ascii="Arial" w:hAnsi="Arial" w:cs="Arial"/>
          <w:color w:val="000000"/>
          <w:sz w:val="18"/>
          <w:szCs w:val="18"/>
        </w:rPr>
        <w:br/>
        <w:t>ki ga zastopa Gašper Uršič</w:t>
      </w:r>
      <w:r w:rsidR="00077942">
        <w:rPr>
          <w:rFonts w:ascii="Arial" w:hAnsi="Arial" w:cs="Arial"/>
          <w:color w:val="000000"/>
          <w:sz w:val="18"/>
          <w:szCs w:val="18"/>
        </w:rPr>
        <w:t>, župan</w:t>
      </w:r>
      <w:r>
        <w:br/>
      </w:r>
    </w:p>
    <w:tbl>
      <w:tblPr>
        <w:tblStyle w:val="NormalTablePHPDOCX"/>
        <w:tblW w:w="3500" w:type="pct"/>
        <w:tblInd w:w="108" w:type="dxa"/>
        <w:tblLook w:val="04A0" w:firstRow="1" w:lastRow="0" w:firstColumn="1" w:lastColumn="0" w:noHBand="0" w:noVBand="1"/>
      </w:tblPr>
      <w:tblGrid>
        <w:gridCol w:w="3300"/>
        <w:gridCol w:w="3049"/>
      </w:tblGrid>
      <w:tr w:rsidR="00083CA0" w14:paraId="68640848" w14:textId="77777777">
        <w:tc>
          <w:tcPr>
            <w:tcW w:w="3300" w:type="dxa"/>
            <w:tcMar>
              <w:top w:w="0" w:type="auto"/>
              <w:bottom w:w="0" w:type="auto"/>
            </w:tcMar>
            <w:vAlign w:val="center"/>
          </w:tcPr>
          <w:p w14:paraId="7732D222" w14:textId="77777777" w:rsidR="00083CA0"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73B4566A" w14:textId="77777777" w:rsidR="00083CA0" w:rsidRDefault="00000000">
            <w:r>
              <w:rPr>
                <w:rFonts w:ascii="Arial" w:hAnsi="Arial" w:cs="Arial"/>
                <w:color w:val="000000"/>
                <w:position w:val="-2"/>
                <w:sz w:val="18"/>
                <w:szCs w:val="18"/>
              </w:rPr>
              <w:t>5880076000</w:t>
            </w:r>
          </w:p>
        </w:tc>
      </w:tr>
      <w:tr w:rsidR="00083CA0" w14:paraId="52CA56F1" w14:textId="77777777">
        <w:tc>
          <w:tcPr>
            <w:tcW w:w="3300" w:type="dxa"/>
            <w:tcMar>
              <w:top w:w="0" w:type="auto"/>
              <w:bottom w:w="0" w:type="auto"/>
            </w:tcMar>
            <w:vAlign w:val="center"/>
          </w:tcPr>
          <w:p w14:paraId="609EA206" w14:textId="77777777" w:rsidR="00083CA0"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0BAA149" w14:textId="77777777" w:rsidR="00083CA0" w:rsidRDefault="00000000">
            <w:r>
              <w:rPr>
                <w:rFonts w:ascii="Arial" w:hAnsi="Arial" w:cs="Arial"/>
                <w:color w:val="000000"/>
                <w:position w:val="-2"/>
                <w:sz w:val="18"/>
                <w:szCs w:val="18"/>
              </w:rPr>
              <w:t>54677696</w:t>
            </w:r>
          </w:p>
        </w:tc>
      </w:tr>
      <w:tr w:rsidR="00083CA0" w14:paraId="4AB5AA92" w14:textId="77777777">
        <w:tc>
          <w:tcPr>
            <w:tcW w:w="3300" w:type="dxa"/>
            <w:tcMar>
              <w:top w:w="0" w:type="auto"/>
              <w:bottom w:w="0" w:type="auto"/>
            </w:tcMar>
            <w:vAlign w:val="center"/>
          </w:tcPr>
          <w:p w14:paraId="37764B32" w14:textId="77777777" w:rsidR="00083CA0"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502F895E" w14:textId="77777777" w:rsidR="00083CA0" w:rsidRDefault="00000000">
            <w:r>
              <w:rPr>
                <w:rFonts w:ascii="Arial" w:hAnsi="Arial" w:cs="Arial"/>
                <w:color w:val="000000"/>
                <w:position w:val="-2"/>
                <w:sz w:val="18"/>
                <w:szCs w:val="18"/>
              </w:rPr>
              <w:t>______________________</w:t>
            </w:r>
          </w:p>
        </w:tc>
      </w:tr>
    </w:tbl>
    <w:p w14:paraId="365D918F" w14:textId="77777777" w:rsidR="00083CA0" w:rsidRDefault="00083CA0"/>
    <w:p w14:paraId="3EA5F1B7" w14:textId="77777777" w:rsidR="00083CA0" w:rsidRDefault="00000000">
      <w:pPr>
        <w:spacing w:before="225" w:after="225" w:line="240" w:lineRule="auto"/>
        <w:jc w:val="center"/>
      </w:pPr>
      <w:r>
        <w:rPr>
          <w:rFonts w:ascii="Arial" w:hAnsi="Arial" w:cs="Arial"/>
          <w:color w:val="000000"/>
          <w:sz w:val="18"/>
          <w:szCs w:val="18"/>
        </w:rPr>
        <w:t>in</w:t>
      </w:r>
    </w:p>
    <w:p w14:paraId="7F36E05A" w14:textId="77777777" w:rsidR="00083CA0" w:rsidRDefault="0000000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083CA0" w14:paraId="69CBEF8E" w14:textId="77777777">
        <w:tc>
          <w:tcPr>
            <w:tcW w:w="3300" w:type="dxa"/>
            <w:tcMar>
              <w:top w:w="0" w:type="auto"/>
              <w:bottom w:w="0" w:type="auto"/>
            </w:tcMar>
            <w:vAlign w:val="center"/>
          </w:tcPr>
          <w:p w14:paraId="7749EBF5" w14:textId="77777777" w:rsidR="00083CA0"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9EDFB3B" w14:textId="77777777" w:rsidR="00083CA0" w:rsidRDefault="00000000">
            <w:r>
              <w:rPr>
                <w:rFonts w:ascii="Arial" w:hAnsi="Arial" w:cs="Arial"/>
                <w:color w:val="000000"/>
                <w:position w:val="-2"/>
                <w:sz w:val="18"/>
                <w:szCs w:val="18"/>
              </w:rPr>
              <w:t> </w:t>
            </w:r>
          </w:p>
        </w:tc>
      </w:tr>
      <w:tr w:rsidR="00083CA0" w14:paraId="70E13654" w14:textId="77777777">
        <w:tc>
          <w:tcPr>
            <w:tcW w:w="3300" w:type="dxa"/>
            <w:tcMar>
              <w:top w:w="0" w:type="auto"/>
              <w:bottom w:w="0" w:type="auto"/>
            </w:tcMar>
            <w:vAlign w:val="center"/>
          </w:tcPr>
          <w:p w14:paraId="4FB214B8" w14:textId="77777777" w:rsidR="00083CA0"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DD1B387" w14:textId="77777777" w:rsidR="00083CA0" w:rsidRDefault="00000000">
            <w:r>
              <w:rPr>
                <w:rFonts w:ascii="Arial" w:hAnsi="Arial" w:cs="Arial"/>
                <w:color w:val="000000"/>
                <w:position w:val="-2"/>
                <w:sz w:val="18"/>
                <w:szCs w:val="18"/>
              </w:rPr>
              <w:t> </w:t>
            </w:r>
          </w:p>
        </w:tc>
      </w:tr>
      <w:tr w:rsidR="00083CA0" w14:paraId="07DECE77" w14:textId="77777777">
        <w:tc>
          <w:tcPr>
            <w:tcW w:w="3300" w:type="dxa"/>
            <w:tcMar>
              <w:top w:w="0" w:type="auto"/>
              <w:bottom w:w="0" w:type="auto"/>
            </w:tcMar>
            <w:vAlign w:val="center"/>
          </w:tcPr>
          <w:p w14:paraId="0AEE3120" w14:textId="77777777" w:rsidR="00083CA0"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EDF4ECC" w14:textId="77777777" w:rsidR="00083CA0" w:rsidRDefault="00000000">
            <w:r>
              <w:rPr>
                <w:rFonts w:ascii="Arial" w:hAnsi="Arial" w:cs="Arial"/>
                <w:color w:val="000000"/>
                <w:position w:val="-2"/>
                <w:sz w:val="18"/>
                <w:szCs w:val="18"/>
              </w:rPr>
              <w:t> </w:t>
            </w:r>
          </w:p>
        </w:tc>
      </w:tr>
    </w:tbl>
    <w:p w14:paraId="56D97B25" w14:textId="77777777" w:rsidR="0087432F" w:rsidRDefault="00000000" w:rsidP="0087432F">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0FB12477" w14:textId="77777777" w:rsidR="0087432F" w:rsidRDefault="0087432F" w:rsidP="0087432F">
      <w:pPr>
        <w:spacing w:before="225" w:after="225" w:line="240" w:lineRule="auto"/>
        <w:jc w:val="both"/>
        <w:rPr>
          <w:rFonts w:ascii="Arial" w:hAnsi="Arial" w:cs="Arial"/>
          <w:color w:val="000000"/>
          <w:sz w:val="18"/>
          <w:szCs w:val="18"/>
        </w:rPr>
      </w:pPr>
    </w:p>
    <w:p w14:paraId="721C6DA1" w14:textId="1DBA508E" w:rsidR="0087432F" w:rsidRDefault="0087432F" w:rsidP="0087432F">
      <w:pPr>
        <w:spacing w:before="225" w:after="225" w:line="240" w:lineRule="auto"/>
        <w:jc w:val="both"/>
      </w:pPr>
      <w:r w:rsidRPr="0087432F">
        <w:rPr>
          <w:rFonts w:ascii="Arial" w:hAnsi="Arial" w:cs="Arial"/>
          <w:b/>
          <w:bCs/>
          <w:color w:val="000000"/>
          <w:sz w:val="18"/>
          <w:szCs w:val="18"/>
        </w:rPr>
        <w:t>I</w:t>
      </w:r>
      <w:r>
        <w:rPr>
          <w:rFonts w:ascii="Arial" w:hAnsi="Arial" w:cs="Arial"/>
          <w:b/>
          <w:bCs/>
          <w:color w:val="000000"/>
          <w:sz w:val="18"/>
          <w:szCs w:val="18"/>
        </w:rPr>
        <w:t>. UVODNE DOLOČBE</w:t>
      </w:r>
    </w:p>
    <w:p w14:paraId="47A6BE69" w14:textId="77777777" w:rsidR="0087432F" w:rsidRDefault="0087432F" w:rsidP="0087432F">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87432F" w14:paraId="51E260AE" w14:textId="77777777" w:rsidTr="00E1122F">
        <w:tc>
          <w:tcPr>
            <w:tcW w:w="0" w:type="auto"/>
            <w:tcMar>
              <w:top w:w="0" w:type="auto"/>
              <w:bottom w:w="0" w:type="auto"/>
            </w:tcMar>
          </w:tcPr>
          <w:p w14:paraId="62E3A4F9" w14:textId="77777777" w:rsidR="0087432F" w:rsidRDefault="0087432F" w:rsidP="00E1122F">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87432F" w14:paraId="02F5BFDC" w14:textId="77777777" w:rsidTr="00E1122F">
              <w:tc>
                <w:tcPr>
                  <w:tcW w:w="0" w:type="auto"/>
                  <w:tcMar>
                    <w:top w:w="0" w:type="auto"/>
                    <w:bottom w:w="0" w:type="auto"/>
                  </w:tcMar>
                </w:tcPr>
                <w:p w14:paraId="523CD4B3" w14:textId="77777777" w:rsidR="0087432F" w:rsidRDefault="0087432F" w:rsidP="0087432F">
                  <w:pPr>
                    <w:numPr>
                      <w:ilvl w:val="0"/>
                      <w:numId w:val="52"/>
                    </w:numPr>
                    <w:jc w:val="both"/>
                    <w:rPr>
                      <w:rFonts w:ascii="Arial" w:hAnsi="Arial" w:cs="Arial"/>
                      <w:color w:val="000000"/>
                      <w:sz w:val="18"/>
                      <w:szCs w:val="18"/>
                    </w:rPr>
                  </w:pPr>
                  <w:r>
                    <w:rPr>
                      <w:rFonts w:ascii="Arial" w:hAnsi="Arial" w:cs="Arial"/>
                      <w:color w:val="000000"/>
                      <w:sz w:val="18"/>
                      <w:szCs w:val="18"/>
                    </w:rPr>
                    <w:t>javnega naročila, objavljenega na Portalu javnih naročil dne ___________ pod oznako _________ in v Dopolnilu k Uradnemu listu EU dne ________ pod oznako _________ in</w:t>
                  </w:r>
                </w:p>
                <w:p w14:paraId="02B8B49E" w14:textId="77777777" w:rsidR="0087432F" w:rsidRDefault="0087432F" w:rsidP="0087432F">
                  <w:pPr>
                    <w:numPr>
                      <w:ilvl w:val="0"/>
                      <w:numId w:val="52"/>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 ki je bila objavljena na Portalu javnih naročil dne _______ pod oznako _________,</w:t>
                  </w:r>
                </w:p>
              </w:tc>
            </w:tr>
          </w:tbl>
          <w:p w14:paraId="28CDFFB7" w14:textId="77777777" w:rsidR="0087432F" w:rsidRDefault="0087432F" w:rsidP="00E1122F">
            <w:pPr>
              <w:spacing w:before="225" w:after="225"/>
              <w:jc w:val="both"/>
              <w:rPr>
                <w:rFonts w:ascii="Arial" w:hAnsi="Arial" w:cs="Arial"/>
                <w:color w:val="000000"/>
                <w:sz w:val="18"/>
                <w:szCs w:val="18"/>
              </w:rPr>
            </w:pPr>
            <w:r>
              <w:rPr>
                <w:rFonts w:ascii="Arial" w:hAnsi="Arial" w:cs="Arial"/>
                <w:color w:val="000000"/>
                <w:sz w:val="18"/>
                <w:szCs w:val="18"/>
              </w:rPr>
              <w:t>izbran izvajalec kot najugodnejši ponudnik v okviru predmetnega javnega naročila, zaradi česar se sklepa predmetna pogodba.</w:t>
            </w:r>
          </w:p>
          <w:p w14:paraId="01D7E114" w14:textId="77777777" w:rsidR="0087432F" w:rsidRDefault="0087432F" w:rsidP="00E1122F">
            <w:pPr>
              <w:spacing w:before="225" w:after="225"/>
              <w:jc w:val="both"/>
            </w:pPr>
            <w:r>
              <w:rPr>
                <w:rFonts w:ascii="Arial" w:hAnsi="Arial" w:cs="Arial"/>
                <w:color w:val="000000"/>
                <w:sz w:val="18"/>
                <w:szCs w:val="18"/>
              </w:rPr>
              <w:t>Pogodba se sklepa za sklop/e: _____.</w:t>
            </w:r>
          </w:p>
        </w:tc>
      </w:tr>
    </w:tbl>
    <w:p w14:paraId="74A3D7B0" w14:textId="77777777" w:rsidR="0087432F" w:rsidRDefault="0087432F" w:rsidP="0087432F">
      <w:pPr>
        <w:spacing w:before="225" w:after="225" w:line="240" w:lineRule="auto"/>
        <w:jc w:val="both"/>
      </w:pPr>
      <w:r>
        <w:rPr>
          <w:rFonts w:ascii="Arial" w:hAnsi="Arial" w:cs="Arial"/>
          <w:b/>
          <w:bCs/>
          <w:color w:val="000000"/>
          <w:sz w:val="18"/>
          <w:szCs w:val="18"/>
        </w:rPr>
        <w:t>II. PREDMET POGODBE</w:t>
      </w:r>
    </w:p>
    <w:p w14:paraId="4C968208" w14:textId="77777777" w:rsidR="0087432F" w:rsidRDefault="0087432F" w:rsidP="0087432F">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87432F" w14:paraId="4611BDF3" w14:textId="77777777" w:rsidTr="00E1122F">
        <w:tc>
          <w:tcPr>
            <w:tcW w:w="0" w:type="auto"/>
            <w:tcMar>
              <w:top w:w="0" w:type="auto"/>
              <w:bottom w:w="0" w:type="auto"/>
            </w:tcMar>
          </w:tcPr>
          <w:p w14:paraId="450759ED" w14:textId="46EE52DA" w:rsidR="0087432F" w:rsidRDefault="0087432F" w:rsidP="00E1122F">
            <w:pPr>
              <w:spacing w:before="225" w:after="225"/>
              <w:jc w:val="both"/>
            </w:pPr>
            <w:r>
              <w:rPr>
                <w:rFonts w:ascii="Arial" w:hAnsi="Arial" w:cs="Arial"/>
                <w:color w:val="000000"/>
                <w:sz w:val="18"/>
                <w:szCs w:val="18"/>
              </w:rPr>
              <w:t xml:space="preserve">S to pogodbo naročnik oddaja, izvajalec pa prevzema v izvajanje </w:t>
            </w:r>
            <w:r w:rsidRPr="008D7038">
              <w:rPr>
                <w:rFonts w:ascii="Arial" w:hAnsi="Arial" w:cs="Arial"/>
                <w:color w:val="000000"/>
                <w:sz w:val="18"/>
                <w:szCs w:val="18"/>
              </w:rPr>
              <w:t xml:space="preserve">storitev zimske službe na lokalnih cestah, javnih poteh in javnih površinah v občini </w:t>
            </w:r>
            <w:r>
              <w:rPr>
                <w:rFonts w:ascii="Arial" w:hAnsi="Arial" w:cs="Arial"/>
                <w:color w:val="000000"/>
                <w:sz w:val="18"/>
                <w:szCs w:val="18"/>
              </w:rPr>
              <w:t>Cerkno</w:t>
            </w:r>
            <w:r w:rsidRPr="008D7038">
              <w:rPr>
                <w:rFonts w:ascii="Arial" w:hAnsi="Arial" w:cs="Arial"/>
                <w:color w:val="000000"/>
                <w:sz w:val="18"/>
                <w:szCs w:val="18"/>
              </w:rPr>
              <w:t xml:space="preserve"> za sklop/e: __________</w:t>
            </w:r>
            <w:r>
              <w:rPr>
                <w:rFonts w:ascii="Arial" w:hAnsi="Arial" w:cs="Arial"/>
                <w:b/>
                <w:bCs/>
                <w:color w:val="000000"/>
                <w:sz w:val="18"/>
                <w:szCs w:val="18"/>
              </w:rPr>
              <w:t xml:space="preserve"> </w:t>
            </w:r>
            <w:r>
              <w:rPr>
                <w:rFonts w:ascii="Arial" w:hAnsi="Arial" w:cs="Arial"/>
                <w:color w:val="000000"/>
                <w:sz w:val="18"/>
                <w:szCs w:val="18"/>
              </w:rPr>
              <w:t xml:space="preserve"> v skladu s specifikacijami in opredelitvijo iz razpisne dokumentacije in ponudbe, ki predstavljata sestavni del te pogodbe, v kolikor v tej pogodbi ni kaj izrecno drugače urejeno</w:t>
            </w:r>
            <w:r>
              <w:rPr>
                <w:rFonts w:ascii="Arial" w:hAnsi="Arial" w:cs="Arial"/>
                <w:b/>
                <w:bCs/>
                <w:color w:val="000000"/>
                <w:sz w:val="18"/>
                <w:szCs w:val="18"/>
              </w:rPr>
              <w:t xml:space="preserve">. </w:t>
            </w:r>
            <w:r w:rsidRPr="000B4B43">
              <w:rPr>
                <w:rFonts w:ascii="Arial" w:hAnsi="Arial" w:cs="Arial"/>
                <w:color w:val="000000"/>
                <w:sz w:val="18"/>
                <w:szCs w:val="18"/>
              </w:rPr>
              <w:t xml:space="preserve">Zimska služba obsega sklop dejavnosti in opravil, potrebnih za zagotavljanje prevoznosti ceste in varnega prometa v zimskih razmerah. Zimske razmere nastopijo, ko je zaradi </w:t>
            </w:r>
            <w:r w:rsidRPr="000B4B43">
              <w:rPr>
                <w:rFonts w:ascii="Arial" w:hAnsi="Arial" w:cs="Arial"/>
                <w:color w:val="000000"/>
                <w:sz w:val="18"/>
                <w:szCs w:val="18"/>
              </w:rPr>
              <w:lastRenderedPageBreak/>
              <w:t>zimskih pojavov (npr. sneg, poledica) lahko ovirano ali ogroženo normalno odvijanje prometa in pri tem prihaja do odstopanj od sicer zagotovljenih tehničnih lastnosti ceste.</w:t>
            </w:r>
          </w:p>
        </w:tc>
      </w:tr>
    </w:tbl>
    <w:p w14:paraId="31B0FFDA" w14:textId="77777777" w:rsidR="0087432F" w:rsidRDefault="0087432F" w:rsidP="0087432F">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87432F" w14:paraId="14E886FF" w14:textId="77777777" w:rsidTr="00E1122F">
        <w:tc>
          <w:tcPr>
            <w:tcW w:w="0" w:type="auto"/>
            <w:tcMar>
              <w:top w:w="0" w:type="auto"/>
              <w:bottom w:w="0" w:type="auto"/>
            </w:tcMar>
          </w:tcPr>
          <w:p w14:paraId="6E54093C" w14:textId="77777777" w:rsidR="0087432F" w:rsidRDefault="0087432F" w:rsidP="00E1122F">
            <w:pPr>
              <w:spacing w:before="225" w:after="225"/>
              <w:jc w:val="both"/>
            </w:pPr>
            <w:r>
              <w:rPr>
                <w:rFonts w:ascii="Arial" w:hAnsi="Arial" w:cs="Arial"/>
                <w:color w:val="000000"/>
                <w:sz w:val="18"/>
                <w:szCs w:val="18"/>
              </w:rPr>
              <w:t>Izvajalec bo vršil prevzeta dela v skladu in v obsegu določenem z naslednjimi dokumenti:</w:t>
            </w:r>
          </w:p>
          <w:tbl>
            <w:tblPr>
              <w:tblStyle w:val="NormalTablePHPDOCX"/>
              <w:tblW w:w="0" w:type="auto"/>
              <w:tblLook w:val="04A0" w:firstRow="1" w:lastRow="0" w:firstColumn="1" w:lastColumn="0" w:noHBand="0" w:noVBand="1"/>
            </w:tblPr>
            <w:tblGrid>
              <w:gridCol w:w="8746"/>
            </w:tblGrid>
            <w:tr w:rsidR="0087432F" w14:paraId="5D02284F" w14:textId="77777777" w:rsidTr="00E1122F">
              <w:tc>
                <w:tcPr>
                  <w:tcW w:w="0" w:type="auto"/>
                  <w:tcMar>
                    <w:top w:w="0" w:type="auto"/>
                    <w:bottom w:w="0" w:type="auto"/>
                  </w:tcMar>
                </w:tcPr>
                <w:p w14:paraId="28F34819" w14:textId="77777777" w:rsidR="0087432F" w:rsidRDefault="0087432F" w:rsidP="0087432F">
                  <w:pPr>
                    <w:numPr>
                      <w:ilvl w:val="0"/>
                      <w:numId w:val="53"/>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18219FF5" w14:textId="77777777" w:rsidR="0087432F" w:rsidRDefault="0087432F" w:rsidP="0087432F">
                  <w:pPr>
                    <w:numPr>
                      <w:ilvl w:val="0"/>
                      <w:numId w:val="53"/>
                    </w:numPr>
                    <w:jc w:val="both"/>
                    <w:rPr>
                      <w:rFonts w:ascii="Arial" w:hAnsi="Arial" w:cs="Arial"/>
                      <w:color w:val="000000"/>
                      <w:sz w:val="18"/>
                      <w:szCs w:val="18"/>
                    </w:rPr>
                  </w:pPr>
                  <w:r>
                    <w:rPr>
                      <w:rFonts w:ascii="Arial" w:hAnsi="Arial" w:cs="Arial"/>
                      <w:color w:val="000000"/>
                      <w:sz w:val="18"/>
                      <w:szCs w:val="18"/>
                    </w:rPr>
                    <w:t>Razpisna dokumentacija naročnika v postopku oddaje javnega naročila, ki je vil na Portalu javnih naročil objavljen dne _______ pod oznako ________ in v Dopolnilu k Uradnemu listu EU dne _______ pod oznako ________, vključno z vsemi njenimi spremembami in sestavnimi deli.</w:t>
                  </w:r>
                </w:p>
              </w:tc>
            </w:tr>
          </w:tbl>
          <w:p w14:paraId="36D14248" w14:textId="77777777" w:rsidR="0087432F" w:rsidRDefault="0087432F" w:rsidP="00E1122F">
            <w:pPr>
              <w:spacing w:before="225" w:after="225"/>
              <w:jc w:val="both"/>
            </w:pPr>
            <w:r>
              <w:rPr>
                <w:rFonts w:ascii="Arial" w:hAnsi="Arial" w:cs="Arial"/>
                <w:color w:val="000000"/>
                <w:sz w:val="18"/>
                <w:szCs w:val="18"/>
              </w:rPr>
              <w:t>Predmetni dokumenti so priloga in sestavni del te pogodbe.</w:t>
            </w:r>
          </w:p>
        </w:tc>
      </w:tr>
    </w:tbl>
    <w:p w14:paraId="378F9903" w14:textId="77777777" w:rsidR="0087432F" w:rsidRDefault="0087432F" w:rsidP="0087432F">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87432F" w14:paraId="7E4C9E99" w14:textId="77777777" w:rsidTr="00E1122F">
        <w:tc>
          <w:tcPr>
            <w:tcW w:w="0" w:type="auto"/>
            <w:tcMar>
              <w:top w:w="0" w:type="auto"/>
              <w:bottom w:w="0" w:type="auto"/>
            </w:tcMar>
          </w:tcPr>
          <w:p w14:paraId="1AEDE0A8" w14:textId="77777777" w:rsidR="0087432F" w:rsidRDefault="0087432F" w:rsidP="00E1122F">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32D05B55" w14:textId="77777777" w:rsidR="0087432F" w:rsidRDefault="0087432F" w:rsidP="00E1122F">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5C6D41CD" w14:textId="77777777" w:rsidR="0087432F" w:rsidRDefault="0087432F" w:rsidP="0087432F">
      <w:pPr>
        <w:spacing w:before="225" w:after="225" w:line="240" w:lineRule="auto"/>
        <w:jc w:val="both"/>
      </w:pPr>
      <w:r>
        <w:rPr>
          <w:rFonts w:ascii="Arial" w:hAnsi="Arial" w:cs="Arial"/>
          <w:b/>
          <w:bCs/>
          <w:color w:val="000000"/>
          <w:sz w:val="18"/>
          <w:szCs w:val="18"/>
        </w:rPr>
        <w:t>III. POGODBENA CENA IN PLAČILNI POGOJI</w:t>
      </w:r>
    </w:p>
    <w:p w14:paraId="668236CD" w14:textId="77777777" w:rsidR="0087432F" w:rsidRDefault="0087432F" w:rsidP="0087432F">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p w14:paraId="2C7D54CE" w14:textId="77777777" w:rsidR="0087432F" w:rsidRDefault="0087432F" w:rsidP="0087432F">
      <w:pPr>
        <w:spacing w:after="0" w:line="240" w:lineRule="auto"/>
        <w:jc w:val="center"/>
        <w:rPr>
          <w:rFonts w:ascii="Arial" w:hAnsi="Arial" w:cs="Arial"/>
          <w:b/>
          <w:bCs/>
          <w:color w:val="000000"/>
          <w:sz w:val="18"/>
          <w:szCs w:val="18"/>
        </w:rPr>
      </w:pPr>
    </w:p>
    <w:p w14:paraId="5F2B1FC0" w14:textId="5710BEB4" w:rsidR="0087432F" w:rsidRDefault="0087432F" w:rsidP="0087432F">
      <w:pPr>
        <w:spacing w:after="0" w:line="240" w:lineRule="auto"/>
        <w:jc w:val="both"/>
        <w:rPr>
          <w:rFonts w:ascii="Arial" w:hAnsi="Arial" w:cs="Arial"/>
          <w:color w:val="000000"/>
          <w:sz w:val="18"/>
          <w:szCs w:val="18"/>
        </w:rPr>
      </w:pPr>
      <w:r w:rsidRPr="003F4B76">
        <w:rPr>
          <w:rFonts w:ascii="Arial" w:hAnsi="Arial" w:cs="Arial"/>
          <w:color w:val="000000"/>
          <w:sz w:val="18"/>
          <w:szCs w:val="18"/>
        </w:rPr>
        <w:t>Pogodbena vrednost del je dogovorjena na osnovi ponudbe izvajalca in znaša za posamezno postavko storitev v okviru sklopa/ov _____:</w:t>
      </w:r>
      <w:r>
        <w:rPr>
          <w:rFonts w:ascii="Arial" w:hAnsi="Arial" w:cs="Arial"/>
          <w:color w:val="000000"/>
          <w:sz w:val="18"/>
          <w:szCs w:val="18"/>
        </w:rPr>
        <w:t xml:space="preserve"> </w:t>
      </w:r>
      <w:r w:rsidRPr="0087432F">
        <w:rPr>
          <w:rFonts w:ascii="Arial" w:hAnsi="Arial" w:cs="Arial"/>
          <w:i/>
          <w:iCs/>
          <w:color w:val="808080" w:themeColor="background1" w:themeShade="80"/>
          <w:sz w:val="18"/>
          <w:szCs w:val="18"/>
        </w:rPr>
        <w:t>(se prilagodi glede na sklop/e, za katere se sklepa pogodba)</w:t>
      </w:r>
    </w:p>
    <w:p w14:paraId="146DFC71" w14:textId="77777777" w:rsidR="0087432F" w:rsidRDefault="0087432F" w:rsidP="0087432F">
      <w:pPr>
        <w:spacing w:after="0" w:line="240" w:lineRule="auto"/>
        <w:jc w:val="both"/>
        <w:rPr>
          <w:rFonts w:ascii="Arial" w:hAnsi="Arial" w:cs="Arial"/>
          <w:color w:val="000000"/>
          <w:sz w:val="18"/>
          <w:szCs w:val="18"/>
        </w:rPr>
      </w:pPr>
    </w:p>
    <w:tbl>
      <w:tblPr>
        <w:tblStyle w:val="TableGrid"/>
        <w:tblW w:w="9214" w:type="dxa"/>
        <w:tblInd w:w="250" w:type="dxa"/>
        <w:tblBorders>
          <w:top w:val="single" w:sz="18" w:space="0" w:color="808080" w:themeColor="background1" w:themeShade="80"/>
          <w:left w:val="single" w:sz="18" w:space="0" w:color="808080" w:themeColor="background1" w:themeShade="80"/>
          <w:bottom w:val="single" w:sz="18" w:space="0" w:color="808080" w:themeColor="background1" w:themeShade="80"/>
          <w:right w:val="single" w:sz="18" w:space="0" w:color="808080" w:themeColor="background1" w:themeShade="80"/>
          <w:insideH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7938"/>
        <w:gridCol w:w="1276"/>
      </w:tblGrid>
      <w:tr w:rsidR="0087432F" w:rsidRPr="00A45CA4" w14:paraId="5DA5B681" w14:textId="77777777" w:rsidTr="00E1122F">
        <w:tc>
          <w:tcPr>
            <w:tcW w:w="7938" w:type="dxa"/>
            <w:tcBorders>
              <w:top w:val="single" w:sz="18" w:space="0" w:color="808080" w:themeColor="background1" w:themeShade="80"/>
              <w:bottom w:val="single" w:sz="8" w:space="0" w:color="808080" w:themeColor="background1" w:themeShade="80"/>
            </w:tcBorders>
            <w:shd w:val="pct10" w:color="auto" w:fill="auto"/>
            <w:vAlign w:val="center"/>
          </w:tcPr>
          <w:p w14:paraId="5A7A3FE9" w14:textId="77777777" w:rsidR="0087432F" w:rsidRPr="00CA7E4F" w:rsidRDefault="0087432F" w:rsidP="00E1122F">
            <w:pPr>
              <w:keepNext/>
              <w:keepLines/>
              <w:jc w:val="center"/>
              <w:outlineLvl w:val="1"/>
              <w:rPr>
                <w:rFonts w:ascii="Arial Unicode MS" w:hAnsi="Arial Unicode MS" w:cs="Arial Unicode MS"/>
                <w:b/>
                <w:bCs/>
                <w:color w:val="000000" w:themeColor="text1"/>
                <w:sz w:val="16"/>
                <w:szCs w:val="16"/>
              </w:rPr>
            </w:pPr>
            <w:r w:rsidRPr="00CA7E4F">
              <w:rPr>
                <w:rFonts w:ascii="Arial Unicode MS" w:hAnsi="Arial Unicode MS" w:cs="Arial Unicode MS"/>
                <w:b/>
                <w:bCs/>
                <w:color w:val="000000" w:themeColor="text1"/>
                <w:sz w:val="16"/>
                <w:szCs w:val="16"/>
              </w:rPr>
              <w:t>POSTAVKA</w:t>
            </w:r>
          </w:p>
        </w:tc>
        <w:tc>
          <w:tcPr>
            <w:tcW w:w="1276" w:type="dxa"/>
            <w:tcBorders>
              <w:top w:val="single" w:sz="18" w:space="0" w:color="808080" w:themeColor="background1" w:themeShade="80"/>
              <w:bottom w:val="single" w:sz="8" w:space="0" w:color="808080" w:themeColor="background1" w:themeShade="80"/>
            </w:tcBorders>
            <w:shd w:val="clear" w:color="auto" w:fill="D9D9D9" w:themeFill="background1" w:themeFillShade="D9"/>
            <w:vAlign w:val="center"/>
          </w:tcPr>
          <w:p w14:paraId="1EF2A4B7" w14:textId="77777777" w:rsidR="0087432F" w:rsidRPr="00CA7E4F" w:rsidRDefault="0087432F" w:rsidP="00E1122F">
            <w:pPr>
              <w:keepNext/>
              <w:keepLines/>
              <w:jc w:val="center"/>
              <w:outlineLvl w:val="1"/>
              <w:rPr>
                <w:rFonts w:ascii="Arial Unicode MS" w:hAnsi="Arial Unicode MS" w:cs="Arial Unicode MS"/>
                <w:b/>
                <w:bCs/>
                <w:color w:val="000000" w:themeColor="text1"/>
                <w:sz w:val="16"/>
                <w:szCs w:val="16"/>
              </w:rPr>
            </w:pPr>
            <w:r w:rsidRPr="00CA7E4F">
              <w:rPr>
                <w:rFonts w:ascii="Arial Unicode MS" w:hAnsi="Arial Unicode MS" w:cs="Arial Unicode MS"/>
                <w:b/>
                <w:bCs/>
                <w:color w:val="000000" w:themeColor="text1"/>
                <w:sz w:val="16"/>
                <w:szCs w:val="16"/>
              </w:rPr>
              <w:t>CENA brez DDV</w:t>
            </w:r>
          </w:p>
        </w:tc>
      </w:tr>
      <w:tr w:rsidR="0087432F" w:rsidRPr="00A45CA4" w14:paraId="0643306D" w14:textId="77777777" w:rsidTr="00E1122F">
        <w:tc>
          <w:tcPr>
            <w:tcW w:w="7938" w:type="dxa"/>
            <w:tcBorders>
              <w:top w:val="single" w:sz="8" w:space="0" w:color="808080" w:themeColor="background1" w:themeShade="80"/>
              <w:bottom w:val="single" w:sz="8" w:space="0" w:color="808080" w:themeColor="background1" w:themeShade="80"/>
            </w:tcBorders>
            <w:shd w:val="pct10" w:color="auto" w:fill="auto"/>
          </w:tcPr>
          <w:p w14:paraId="12806744" w14:textId="370EF48A" w:rsidR="0087432F" w:rsidRPr="00FC7625" w:rsidRDefault="00FC7625" w:rsidP="00FC7625">
            <w:pPr>
              <w:keepNext/>
              <w:keepLines/>
              <w:jc w:val="both"/>
              <w:outlineLvl w:val="1"/>
              <w:rPr>
                <w:rFonts w:ascii="Arial" w:hAnsi="Arial" w:cs="Arial"/>
                <w:color w:val="000000" w:themeColor="text1"/>
                <w:sz w:val="18"/>
                <w:szCs w:val="18"/>
              </w:rPr>
            </w:pPr>
            <w:r w:rsidRPr="00FC7625">
              <w:rPr>
                <w:rFonts w:ascii="Arial" w:hAnsi="Arial" w:cs="Arial"/>
                <w:sz w:val="18"/>
                <w:szCs w:val="18"/>
              </w:rPr>
              <w:t>Izvedba vseh storitev</w:t>
            </w:r>
          </w:p>
        </w:tc>
        <w:tc>
          <w:tcPr>
            <w:tcW w:w="1276" w:type="dxa"/>
            <w:tcBorders>
              <w:top w:val="single" w:sz="8" w:space="0" w:color="808080" w:themeColor="background1" w:themeShade="80"/>
              <w:bottom w:val="single" w:sz="8" w:space="0" w:color="808080" w:themeColor="background1" w:themeShade="80"/>
            </w:tcBorders>
            <w:shd w:val="clear" w:color="auto" w:fill="auto"/>
            <w:vAlign w:val="center"/>
          </w:tcPr>
          <w:p w14:paraId="63065DA3" w14:textId="19FE676E" w:rsidR="0087432F" w:rsidRPr="00FC7625" w:rsidRDefault="00FC7625" w:rsidP="00FC7625">
            <w:pPr>
              <w:keepNext/>
              <w:keepLines/>
              <w:jc w:val="right"/>
              <w:outlineLvl w:val="1"/>
              <w:rPr>
                <w:rFonts w:ascii="Arial" w:hAnsi="Arial" w:cs="Arial"/>
                <w:b/>
                <w:bCs/>
                <w:color w:val="000000" w:themeColor="text1"/>
                <w:sz w:val="18"/>
                <w:szCs w:val="18"/>
              </w:rPr>
            </w:pPr>
            <w:r w:rsidRPr="00FC7625">
              <w:rPr>
                <w:rFonts w:ascii="Arial" w:hAnsi="Arial" w:cs="Arial"/>
                <w:b/>
                <w:bCs/>
                <w:color w:val="000000" w:themeColor="text1"/>
                <w:sz w:val="18"/>
                <w:szCs w:val="18"/>
              </w:rPr>
              <w:t>/</w:t>
            </w:r>
            <w:r w:rsidRPr="00FC7625">
              <w:rPr>
                <w:rFonts w:ascii="Arial" w:hAnsi="Arial" w:cs="Arial"/>
                <w:i/>
                <w:iCs/>
                <w:color w:val="808080" w:themeColor="background1" w:themeShade="80"/>
                <w:sz w:val="18"/>
                <w:szCs w:val="18"/>
              </w:rPr>
              <w:t>(dan/ura</w:t>
            </w:r>
          </w:p>
        </w:tc>
      </w:tr>
      <w:tr w:rsidR="0087432F" w:rsidRPr="00A45CA4" w14:paraId="4E58D378" w14:textId="77777777" w:rsidTr="00E1122F">
        <w:tc>
          <w:tcPr>
            <w:tcW w:w="7938" w:type="dxa"/>
            <w:tcBorders>
              <w:top w:val="single" w:sz="8" w:space="0" w:color="808080" w:themeColor="background1" w:themeShade="80"/>
              <w:bottom w:val="single" w:sz="8" w:space="0" w:color="808080" w:themeColor="background1" w:themeShade="80"/>
            </w:tcBorders>
            <w:shd w:val="pct10" w:color="auto" w:fill="auto"/>
          </w:tcPr>
          <w:p w14:paraId="5AA582E3" w14:textId="4ACD7A12" w:rsidR="0087432F" w:rsidRPr="00FC7625" w:rsidRDefault="00FC7625" w:rsidP="00FC7625">
            <w:pPr>
              <w:keepNext/>
              <w:keepLines/>
              <w:jc w:val="both"/>
              <w:outlineLvl w:val="1"/>
              <w:rPr>
                <w:rFonts w:ascii="Arial" w:hAnsi="Arial" w:cs="Arial"/>
                <w:color w:val="000000" w:themeColor="text1"/>
                <w:sz w:val="18"/>
                <w:szCs w:val="18"/>
              </w:rPr>
            </w:pPr>
            <w:r w:rsidRPr="00FC7625">
              <w:rPr>
                <w:rFonts w:ascii="Arial" w:hAnsi="Arial" w:cs="Arial"/>
                <w:sz w:val="18"/>
                <w:szCs w:val="18"/>
              </w:rPr>
              <w:t>Pluženje</w:t>
            </w:r>
            <w:r w:rsidR="0087432F" w:rsidRPr="00FC7625">
              <w:rPr>
                <w:rFonts w:ascii="Arial" w:hAnsi="Arial" w:cs="Arial"/>
                <w:sz w:val="18"/>
                <w:szCs w:val="18"/>
              </w:rPr>
              <w:t xml:space="preserve"> </w:t>
            </w:r>
          </w:p>
        </w:tc>
        <w:tc>
          <w:tcPr>
            <w:tcW w:w="1276" w:type="dxa"/>
            <w:tcBorders>
              <w:top w:val="single" w:sz="8" w:space="0" w:color="808080" w:themeColor="background1" w:themeShade="80"/>
              <w:bottom w:val="single" w:sz="8" w:space="0" w:color="808080" w:themeColor="background1" w:themeShade="80"/>
            </w:tcBorders>
            <w:shd w:val="clear" w:color="auto" w:fill="auto"/>
            <w:vAlign w:val="center"/>
          </w:tcPr>
          <w:p w14:paraId="1A9B2EA3" w14:textId="29F26998" w:rsidR="0087432F" w:rsidRPr="00FC7625" w:rsidRDefault="0087432F" w:rsidP="00FC7625">
            <w:pPr>
              <w:keepNext/>
              <w:keepLines/>
              <w:jc w:val="right"/>
              <w:outlineLvl w:val="1"/>
              <w:rPr>
                <w:rFonts w:ascii="Arial" w:hAnsi="Arial" w:cs="Arial"/>
                <w:b/>
                <w:bCs/>
                <w:color w:val="000000" w:themeColor="text1"/>
                <w:sz w:val="18"/>
                <w:szCs w:val="18"/>
                <w:vertAlign w:val="superscript"/>
              </w:rPr>
            </w:pPr>
            <w:r w:rsidRPr="00FC7625">
              <w:rPr>
                <w:rFonts w:ascii="Arial" w:hAnsi="Arial" w:cs="Arial"/>
                <w:b/>
                <w:bCs/>
                <w:color w:val="000000" w:themeColor="text1"/>
                <w:sz w:val="18"/>
                <w:szCs w:val="18"/>
              </w:rPr>
              <w:t>/km</w:t>
            </w:r>
          </w:p>
        </w:tc>
      </w:tr>
      <w:tr w:rsidR="0087432F" w:rsidRPr="00A45CA4" w14:paraId="77B53C56" w14:textId="77777777" w:rsidTr="00FC7625">
        <w:trPr>
          <w:trHeight w:val="61"/>
        </w:trPr>
        <w:tc>
          <w:tcPr>
            <w:tcW w:w="7938" w:type="dxa"/>
            <w:tcBorders>
              <w:top w:val="single" w:sz="8" w:space="0" w:color="808080" w:themeColor="background1" w:themeShade="80"/>
              <w:bottom w:val="single" w:sz="8" w:space="0" w:color="808080" w:themeColor="background1" w:themeShade="80"/>
            </w:tcBorders>
            <w:shd w:val="pct10" w:color="auto" w:fill="auto"/>
          </w:tcPr>
          <w:p w14:paraId="40B57B89" w14:textId="16256688" w:rsidR="0087432F" w:rsidRPr="00FC7625" w:rsidRDefault="00FC7625" w:rsidP="00FC7625">
            <w:pPr>
              <w:keepNext/>
              <w:keepLines/>
              <w:jc w:val="both"/>
              <w:outlineLvl w:val="1"/>
              <w:rPr>
                <w:rFonts w:ascii="Arial" w:hAnsi="Arial" w:cs="Arial"/>
                <w:color w:val="000000" w:themeColor="text1"/>
                <w:sz w:val="18"/>
                <w:szCs w:val="18"/>
              </w:rPr>
            </w:pPr>
            <w:r w:rsidRPr="00FC7625">
              <w:rPr>
                <w:rFonts w:ascii="Arial" w:hAnsi="Arial" w:cs="Arial"/>
                <w:sz w:val="18"/>
                <w:szCs w:val="18"/>
              </w:rPr>
              <w:t xml:space="preserve">Posipanje </w:t>
            </w:r>
            <w:r w:rsidR="0087432F" w:rsidRPr="00FC7625">
              <w:rPr>
                <w:rFonts w:ascii="Arial" w:hAnsi="Arial" w:cs="Arial"/>
                <w:sz w:val="18"/>
                <w:szCs w:val="18"/>
              </w:rPr>
              <w:t xml:space="preserve"> </w:t>
            </w:r>
          </w:p>
        </w:tc>
        <w:tc>
          <w:tcPr>
            <w:tcW w:w="1276" w:type="dxa"/>
            <w:tcBorders>
              <w:top w:val="single" w:sz="8" w:space="0" w:color="808080" w:themeColor="background1" w:themeShade="80"/>
              <w:bottom w:val="single" w:sz="8" w:space="0" w:color="808080" w:themeColor="background1" w:themeShade="80"/>
            </w:tcBorders>
            <w:shd w:val="clear" w:color="auto" w:fill="auto"/>
            <w:vAlign w:val="center"/>
          </w:tcPr>
          <w:p w14:paraId="0D51018D" w14:textId="6E388464" w:rsidR="0087432F" w:rsidRPr="00FC7625" w:rsidRDefault="0087432F" w:rsidP="00FC7625">
            <w:pPr>
              <w:keepNext/>
              <w:keepLines/>
              <w:jc w:val="right"/>
              <w:outlineLvl w:val="1"/>
              <w:rPr>
                <w:rFonts w:ascii="Arial" w:hAnsi="Arial" w:cs="Arial"/>
                <w:b/>
                <w:bCs/>
                <w:color w:val="000000" w:themeColor="text1"/>
                <w:sz w:val="18"/>
                <w:szCs w:val="18"/>
              </w:rPr>
            </w:pPr>
            <w:r w:rsidRPr="00FC7625">
              <w:rPr>
                <w:rFonts w:ascii="Arial" w:hAnsi="Arial" w:cs="Arial"/>
                <w:b/>
                <w:bCs/>
                <w:color w:val="000000" w:themeColor="text1"/>
                <w:sz w:val="18"/>
                <w:szCs w:val="18"/>
              </w:rPr>
              <w:t xml:space="preserve">/ </w:t>
            </w:r>
            <w:r w:rsidR="00FC7625" w:rsidRPr="00FC7625">
              <w:rPr>
                <w:rFonts w:ascii="Arial" w:hAnsi="Arial" w:cs="Arial"/>
                <w:b/>
                <w:bCs/>
                <w:color w:val="000000" w:themeColor="text1"/>
                <w:sz w:val="18"/>
                <w:szCs w:val="18"/>
              </w:rPr>
              <w:t>km</w:t>
            </w:r>
          </w:p>
        </w:tc>
      </w:tr>
      <w:tr w:rsidR="0087432F" w:rsidRPr="00A45CA4" w14:paraId="6A6888F6" w14:textId="77777777" w:rsidTr="00E1122F">
        <w:tc>
          <w:tcPr>
            <w:tcW w:w="7938" w:type="dxa"/>
            <w:tcBorders>
              <w:top w:val="single" w:sz="8" w:space="0" w:color="808080" w:themeColor="background1" w:themeShade="80"/>
              <w:bottom w:val="single" w:sz="8" w:space="0" w:color="808080" w:themeColor="background1" w:themeShade="80"/>
            </w:tcBorders>
            <w:shd w:val="pct10" w:color="auto" w:fill="auto"/>
          </w:tcPr>
          <w:p w14:paraId="7ED89F55" w14:textId="74019A6F" w:rsidR="0087432F" w:rsidRPr="00FC7625" w:rsidRDefault="0087432F" w:rsidP="00FC7625">
            <w:pPr>
              <w:keepNext/>
              <w:keepLines/>
              <w:jc w:val="both"/>
              <w:outlineLvl w:val="1"/>
              <w:rPr>
                <w:rFonts w:ascii="Arial" w:hAnsi="Arial" w:cs="Arial"/>
                <w:color w:val="000000" w:themeColor="text1"/>
                <w:sz w:val="18"/>
                <w:szCs w:val="18"/>
              </w:rPr>
            </w:pPr>
            <w:r w:rsidRPr="00FC7625">
              <w:rPr>
                <w:rFonts w:ascii="Arial" w:hAnsi="Arial" w:cs="Arial"/>
                <w:sz w:val="18"/>
                <w:szCs w:val="18"/>
              </w:rPr>
              <w:t>Sočasno pluženje in posipanje ceste</w:t>
            </w:r>
          </w:p>
        </w:tc>
        <w:tc>
          <w:tcPr>
            <w:tcW w:w="1276" w:type="dxa"/>
            <w:tcBorders>
              <w:top w:val="single" w:sz="8" w:space="0" w:color="808080" w:themeColor="background1" w:themeShade="80"/>
              <w:bottom w:val="single" w:sz="8" w:space="0" w:color="808080" w:themeColor="background1" w:themeShade="80"/>
            </w:tcBorders>
            <w:shd w:val="clear" w:color="auto" w:fill="auto"/>
            <w:vAlign w:val="center"/>
          </w:tcPr>
          <w:p w14:paraId="576575E4" w14:textId="0B0EE54B" w:rsidR="0087432F" w:rsidRPr="00FC7625" w:rsidRDefault="0087432F" w:rsidP="00FC7625">
            <w:pPr>
              <w:keepNext/>
              <w:keepLines/>
              <w:jc w:val="right"/>
              <w:outlineLvl w:val="1"/>
              <w:rPr>
                <w:rFonts w:ascii="Arial" w:hAnsi="Arial" w:cs="Arial"/>
                <w:b/>
                <w:bCs/>
                <w:color w:val="000000" w:themeColor="text1"/>
                <w:sz w:val="18"/>
                <w:szCs w:val="18"/>
              </w:rPr>
            </w:pPr>
            <w:r w:rsidRPr="00FC7625">
              <w:rPr>
                <w:rFonts w:ascii="Arial" w:hAnsi="Arial" w:cs="Arial"/>
                <w:b/>
                <w:bCs/>
                <w:color w:val="000000" w:themeColor="text1"/>
                <w:sz w:val="18"/>
                <w:szCs w:val="18"/>
              </w:rPr>
              <w:t xml:space="preserve">/ </w:t>
            </w:r>
            <w:r w:rsidR="00FC7625" w:rsidRPr="00FC7625">
              <w:rPr>
                <w:rFonts w:ascii="Arial" w:hAnsi="Arial" w:cs="Arial"/>
                <w:b/>
                <w:bCs/>
                <w:color w:val="000000" w:themeColor="text1"/>
                <w:sz w:val="18"/>
                <w:szCs w:val="18"/>
              </w:rPr>
              <w:t>km</w:t>
            </w:r>
          </w:p>
        </w:tc>
      </w:tr>
    </w:tbl>
    <w:tbl>
      <w:tblPr>
        <w:tblStyle w:val="NormalTablePHPDOCX"/>
        <w:tblW w:w="9214" w:type="dxa"/>
        <w:tblInd w:w="108" w:type="dxa"/>
        <w:tblLook w:val="04A0" w:firstRow="1" w:lastRow="0" w:firstColumn="1" w:lastColumn="0" w:noHBand="0" w:noVBand="1"/>
      </w:tblPr>
      <w:tblGrid>
        <w:gridCol w:w="9214"/>
      </w:tblGrid>
      <w:tr w:rsidR="0087432F" w14:paraId="628F260B" w14:textId="77777777" w:rsidTr="00E1122F">
        <w:tc>
          <w:tcPr>
            <w:tcW w:w="9214" w:type="dxa"/>
            <w:tcMar>
              <w:top w:w="0" w:type="auto"/>
              <w:bottom w:w="0" w:type="auto"/>
            </w:tcMar>
          </w:tcPr>
          <w:p w14:paraId="270268B8" w14:textId="77777777" w:rsidR="0087432F" w:rsidRPr="00F84B69" w:rsidRDefault="0087432F" w:rsidP="00E1122F">
            <w:pPr>
              <w:spacing w:before="225" w:after="225"/>
              <w:jc w:val="both"/>
              <w:rPr>
                <w:rFonts w:ascii="Arial" w:hAnsi="Arial" w:cs="Arial"/>
                <w:color w:val="000000"/>
                <w:sz w:val="18"/>
                <w:szCs w:val="18"/>
              </w:rPr>
            </w:pPr>
            <w:r w:rsidRPr="00F84B69">
              <w:rPr>
                <w:rFonts w:ascii="Arial" w:hAnsi="Arial" w:cs="Arial"/>
                <w:color w:val="000000"/>
                <w:sz w:val="18"/>
                <w:szCs w:val="18"/>
              </w:rPr>
              <w:t>Ponudbene cene iz predhodnega odstavka se po preteku prvega leta od sklenitve pogodbe</w:t>
            </w:r>
            <w:r>
              <w:rPr>
                <w:rFonts w:ascii="Arial" w:hAnsi="Arial" w:cs="Arial"/>
                <w:color w:val="000000"/>
                <w:sz w:val="18"/>
                <w:szCs w:val="18"/>
              </w:rPr>
              <w:t xml:space="preserve"> lahko</w:t>
            </w:r>
            <w:r w:rsidRPr="00F84B69">
              <w:rPr>
                <w:rFonts w:ascii="Arial" w:hAnsi="Arial" w:cs="Arial"/>
                <w:color w:val="000000"/>
                <w:sz w:val="18"/>
                <w:szCs w:val="18"/>
              </w:rPr>
              <w:t xml:space="preserve"> usklajujejo skladno s veljavnim Pravilnikom o načinih valorizacije denarnih obveznosti, ki jih v večletnih pogodbah dogovarjajo pravne osebe javnega sektorja ob upoštevanju indeksa cene, ki ga uradno objavlja: Statistični urad Republike Slovenije, EUROSTAT ali Združenje za gradbeništvo in industrijo gradbenih materialov pri Gospodarski zbornici Slovenije</w:t>
            </w:r>
            <w:r>
              <w:rPr>
                <w:rFonts w:ascii="Arial" w:hAnsi="Arial" w:cs="Arial"/>
                <w:color w:val="000000"/>
                <w:sz w:val="18"/>
                <w:szCs w:val="18"/>
              </w:rPr>
              <w:t>, in sicer na osnovi podpisanega dodatka k pogodbi.</w:t>
            </w:r>
          </w:p>
          <w:p w14:paraId="2278149E" w14:textId="77777777" w:rsidR="0087432F" w:rsidRPr="00F84B69" w:rsidRDefault="0087432F" w:rsidP="00E1122F">
            <w:pPr>
              <w:spacing w:before="225" w:after="225"/>
              <w:jc w:val="both"/>
              <w:rPr>
                <w:rFonts w:ascii="Arial" w:hAnsi="Arial" w:cs="Arial"/>
                <w:color w:val="000000"/>
                <w:sz w:val="18"/>
                <w:szCs w:val="18"/>
              </w:rPr>
            </w:pPr>
            <w:r>
              <w:rPr>
                <w:rFonts w:ascii="Arial" w:hAnsi="Arial" w:cs="Arial"/>
                <w:color w:val="000000"/>
                <w:sz w:val="18"/>
                <w:szCs w:val="18"/>
              </w:rPr>
              <w:t>Pogodbene storitve iz 2</w:t>
            </w:r>
            <w:r w:rsidRPr="00F84B69">
              <w:rPr>
                <w:rFonts w:ascii="Arial" w:hAnsi="Arial" w:cs="Arial"/>
                <w:color w:val="000000"/>
                <w:sz w:val="18"/>
                <w:szCs w:val="18"/>
              </w:rPr>
              <w:t xml:space="preserve">. člena te pogodbe se izvajajo do skupne pogodbene vrednosti </w:t>
            </w:r>
            <w:r w:rsidRPr="00F84B69">
              <w:rPr>
                <w:rFonts w:ascii="Arial" w:hAnsi="Arial" w:cs="Arial"/>
                <w:i/>
                <w:color w:val="000000"/>
                <w:sz w:val="18"/>
                <w:szCs w:val="18"/>
              </w:rPr>
              <w:t xml:space="preserve">(določi naročnik glede na zagotovljena sredstva po posameznem sklopu): </w:t>
            </w:r>
          </w:p>
          <w:p w14:paraId="73BBA698" w14:textId="77777777" w:rsidR="0087432F" w:rsidRPr="00F84B69" w:rsidRDefault="0087432F" w:rsidP="00E1122F">
            <w:pPr>
              <w:spacing w:before="225" w:after="225"/>
              <w:jc w:val="both"/>
              <w:rPr>
                <w:rFonts w:ascii="Arial" w:hAnsi="Arial" w:cs="Arial"/>
                <w:color w:val="000000"/>
                <w:sz w:val="18"/>
                <w:szCs w:val="18"/>
              </w:rPr>
            </w:pPr>
            <w:r w:rsidRPr="00F84B69">
              <w:rPr>
                <w:rFonts w:ascii="Arial" w:hAnsi="Arial" w:cs="Arial"/>
                <w:color w:val="000000"/>
                <w:sz w:val="18"/>
                <w:szCs w:val="18"/>
              </w:rPr>
              <w:t>_ _ _ _ _ _ _ _ _ _ _ _ _ _ _ _ _ _ _ _ _ _ _ _ _EUR brez DDV</w:t>
            </w:r>
          </w:p>
          <w:p w14:paraId="00F31414" w14:textId="77777777" w:rsidR="0087432F" w:rsidRPr="00F84B69" w:rsidRDefault="0087432F" w:rsidP="00E1122F">
            <w:pPr>
              <w:spacing w:before="225" w:after="225"/>
              <w:jc w:val="both"/>
              <w:rPr>
                <w:rFonts w:ascii="Arial" w:hAnsi="Arial" w:cs="Arial"/>
                <w:color w:val="000000"/>
                <w:sz w:val="18"/>
                <w:szCs w:val="18"/>
              </w:rPr>
            </w:pPr>
            <w:r w:rsidRPr="00F84B69">
              <w:rPr>
                <w:rFonts w:ascii="Arial" w:hAnsi="Arial" w:cs="Arial"/>
                <w:color w:val="000000"/>
                <w:sz w:val="18"/>
                <w:szCs w:val="18"/>
              </w:rPr>
              <w:t>_ _ _ _ _ _ _ _ _ _ _ _ _ _ _ _ _ _ _ _ _ _ _ _ _Davek na dodano vrednost (DDV) v EUR</w:t>
            </w:r>
          </w:p>
          <w:p w14:paraId="0855E450" w14:textId="77777777" w:rsidR="0087432F" w:rsidRPr="00F84B69" w:rsidRDefault="0087432F" w:rsidP="00E1122F">
            <w:pPr>
              <w:spacing w:before="225" w:after="225"/>
              <w:jc w:val="both"/>
              <w:rPr>
                <w:rFonts w:ascii="Arial" w:hAnsi="Arial" w:cs="Arial"/>
                <w:color w:val="000000"/>
                <w:sz w:val="18"/>
                <w:szCs w:val="18"/>
              </w:rPr>
            </w:pPr>
            <w:r w:rsidRPr="00F84B69">
              <w:rPr>
                <w:rFonts w:ascii="Arial" w:hAnsi="Arial" w:cs="Arial"/>
                <w:color w:val="000000"/>
                <w:sz w:val="18"/>
                <w:szCs w:val="18"/>
              </w:rPr>
              <w:t>_ _ _ _ _ _ _ _ _ _ _ _ _ _ _ _ _ _ _ _ _ _ _ _ _Pogodbena vrednost vključno z DDV v EUR</w:t>
            </w:r>
          </w:p>
          <w:p w14:paraId="62248882" w14:textId="77777777" w:rsidR="0087432F" w:rsidRPr="00F84B69" w:rsidRDefault="0087432F" w:rsidP="00E1122F">
            <w:pPr>
              <w:spacing w:before="225" w:after="225"/>
              <w:jc w:val="both"/>
              <w:rPr>
                <w:rFonts w:ascii="Arial" w:hAnsi="Arial" w:cs="Arial"/>
                <w:color w:val="000000"/>
                <w:sz w:val="18"/>
                <w:szCs w:val="18"/>
              </w:rPr>
            </w:pPr>
            <w:r w:rsidRPr="00F84B69">
              <w:rPr>
                <w:rFonts w:ascii="Arial" w:hAnsi="Arial" w:cs="Arial"/>
                <w:color w:val="000000"/>
                <w:sz w:val="18"/>
                <w:szCs w:val="18"/>
              </w:rPr>
              <w:t xml:space="preserve">z besedo: </w:t>
            </w:r>
          </w:p>
          <w:p w14:paraId="2E95D874" w14:textId="77777777" w:rsidR="0087432F" w:rsidRDefault="0087432F" w:rsidP="00E1122F">
            <w:pPr>
              <w:spacing w:before="225" w:after="225"/>
              <w:jc w:val="both"/>
              <w:rPr>
                <w:rFonts w:ascii="Arial" w:hAnsi="Arial" w:cs="Arial"/>
                <w:color w:val="000000"/>
                <w:sz w:val="18"/>
                <w:szCs w:val="18"/>
              </w:rPr>
            </w:pPr>
            <w:r w:rsidRPr="00F84B69">
              <w:rPr>
                <w:rFonts w:ascii="Arial" w:hAnsi="Arial" w:cs="Arial"/>
                <w:color w:val="000000"/>
                <w:sz w:val="18"/>
                <w:szCs w:val="18"/>
              </w:rPr>
              <w:t>_ _ _ _ _ _ _ _ _ _ _ _ _ _ _ _ _ _ _ _ _ _ _ _ _ _ _ _ _ _ _ _ _ _ _ _ _ _ _ _ _ _ _ _ _ _ _ _ _ _Evrov</w:t>
            </w:r>
          </w:p>
          <w:p w14:paraId="459DA79E" w14:textId="77777777" w:rsidR="0087432F" w:rsidRDefault="0087432F" w:rsidP="00E1122F">
            <w:pPr>
              <w:spacing w:before="225" w:after="225"/>
              <w:jc w:val="both"/>
              <w:rPr>
                <w:rFonts w:ascii="Arial" w:hAnsi="Arial" w:cs="Arial"/>
                <w:color w:val="000000"/>
                <w:sz w:val="18"/>
                <w:szCs w:val="18"/>
              </w:rPr>
            </w:pPr>
            <w:r>
              <w:rPr>
                <w:rFonts w:ascii="Arial" w:hAnsi="Arial" w:cs="Arial"/>
                <w:color w:val="000000"/>
                <w:sz w:val="18"/>
                <w:szCs w:val="18"/>
              </w:rPr>
              <w:t>V primeru, da se zgoraj navedena pogodbena vrednost doseže pred iztekom časovne veljavnosti te pogodbe, se pogodba prekine, razen v kolikor se naročnik in izvajalec dogovorita drugače.</w:t>
            </w:r>
          </w:p>
          <w:p w14:paraId="4C342B32" w14:textId="77777777" w:rsidR="0087432F" w:rsidRDefault="0087432F" w:rsidP="00E1122F">
            <w:pPr>
              <w:spacing w:before="225" w:after="225"/>
              <w:jc w:val="both"/>
            </w:pPr>
            <w:r>
              <w:rPr>
                <w:rFonts w:ascii="Arial" w:hAnsi="Arial" w:cs="Arial"/>
                <w:color w:val="000000"/>
                <w:sz w:val="18"/>
                <w:szCs w:val="18"/>
              </w:rPr>
              <w:lastRenderedPageBreak/>
              <w:t>Potni stroški in ostalih povezani stroški (npr. materialni stroški) za opravljanje storitev po tej pogodbi so vključeni v pogodbeno ceno.</w:t>
            </w:r>
          </w:p>
          <w:p w14:paraId="0869EBFE" w14:textId="2C641201" w:rsidR="0087432F" w:rsidRDefault="0087432F" w:rsidP="00E1122F">
            <w:pPr>
              <w:spacing w:before="225" w:after="225"/>
              <w:jc w:val="both"/>
            </w:pPr>
            <w:r>
              <w:rPr>
                <w:rFonts w:ascii="Arial" w:hAnsi="Arial" w:cs="Arial"/>
                <w:color w:val="000000"/>
                <w:sz w:val="18"/>
                <w:szCs w:val="18"/>
              </w:rPr>
              <w:t>Sredstva za izvedbo naročila so zagotovljena v proračunu Občine Cerkno.</w:t>
            </w:r>
          </w:p>
        </w:tc>
      </w:tr>
    </w:tbl>
    <w:p w14:paraId="28B36BBC" w14:textId="77777777" w:rsidR="0087432F" w:rsidRDefault="0087432F" w:rsidP="0087432F">
      <w:pPr>
        <w:spacing w:after="0" w:line="240" w:lineRule="auto"/>
        <w:jc w:val="center"/>
        <w:rPr>
          <w:rFonts w:ascii="Arial" w:hAnsi="Arial" w:cs="Arial"/>
          <w:b/>
          <w:bCs/>
          <w:color w:val="000000"/>
          <w:sz w:val="18"/>
          <w:szCs w:val="18"/>
        </w:rPr>
      </w:pPr>
    </w:p>
    <w:p w14:paraId="0638C8D1" w14:textId="77777777" w:rsidR="0087432F" w:rsidRDefault="0087432F" w:rsidP="0087432F">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87432F" w14:paraId="0B281310" w14:textId="77777777" w:rsidTr="00E1122F">
        <w:tc>
          <w:tcPr>
            <w:tcW w:w="0" w:type="auto"/>
            <w:tcMar>
              <w:top w:w="0" w:type="auto"/>
              <w:bottom w:w="0" w:type="auto"/>
            </w:tcMar>
          </w:tcPr>
          <w:p w14:paraId="4B7CB246" w14:textId="77777777" w:rsidR="0087432F" w:rsidRPr="00F84B69" w:rsidRDefault="0087432F" w:rsidP="00E1122F">
            <w:pPr>
              <w:spacing w:before="225" w:after="225"/>
              <w:jc w:val="both"/>
              <w:rPr>
                <w:rFonts w:ascii="Arial" w:hAnsi="Arial" w:cs="Arial"/>
                <w:color w:val="000000"/>
                <w:sz w:val="18"/>
                <w:szCs w:val="18"/>
              </w:rPr>
            </w:pPr>
            <w:r>
              <w:rPr>
                <w:rFonts w:ascii="Arial" w:hAnsi="Arial" w:cs="Arial"/>
                <w:color w:val="000000"/>
                <w:sz w:val="18"/>
                <w:szCs w:val="18"/>
              </w:rPr>
              <w:t xml:space="preserve">Postavke iz </w:t>
            </w:r>
            <w:r w:rsidRPr="00F84B69">
              <w:rPr>
                <w:rFonts w:ascii="Arial" w:hAnsi="Arial" w:cs="Arial"/>
                <w:color w:val="000000"/>
                <w:sz w:val="18"/>
                <w:szCs w:val="18"/>
              </w:rPr>
              <w:t xml:space="preserve">ponudbenega računa se bodo obračunavale količinsko skladno z izvedenimi </w:t>
            </w:r>
            <w:r>
              <w:rPr>
                <w:rFonts w:ascii="Arial" w:hAnsi="Arial" w:cs="Arial"/>
                <w:color w:val="000000"/>
                <w:sz w:val="18"/>
                <w:szCs w:val="18"/>
              </w:rPr>
              <w:t>storitvami</w:t>
            </w:r>
            <w:r w:rsidRPr="00F84B69">
              <w:rPr>
                <w:rFonts w:ascii="Arial" w:hAnsi="Arial" w:cs="Arial"/>
                <w:color w:val="000000"/>
                <w:sz w:val="18"/>
                <w:szCs w:val="18"/>
              </w:rPr>
              <w:t xml:space="preserve"> (za pretekli mesec), na podlagi evidence opravljenih </w:t>
            </w:r>
            <w:r>
              <w:rPr>
                <w:rFonts w:ascii="Arial" w:hAnsi="Arial" w:cs="Arial"/>
                <w:color w:val="000000"/>
                <w:sz w:val="18"/>
                <w:szCs w:val="18"/>
              </w:rPr>
              <w:t>storitev</w:t>
            </w:r>
            <w:r w:rsidRPr="00F84B69">
              <w:rPr>
                <w:rFonts w:ascii="Arial" w:hAnsi="Arial" w:cs="Arial"/>
                <w:color w:val="000000"/>
                <w:sz w:val="18"/>
                <w:szCs w:val="18"/>
              </w:rPr>
              <w:t>, ki jo vodi izvajalec in potrdi naročnik.</w:t>
            </w:r>
          </w:p>
          <w:p w14:paraId="09CFF1B0" w14:textId="77777777" w:rsidR="0087432F" w:rsidRPr="00F84B69" w:rsidRDefault="0087432F" w:rsidP="00E1122F">
            <w:pPr>
              <w:spacing w:before="225" w:after="225"/>
              <w:jc w:val="both"/>
              <w:rPr>
                <w:rFonts w:ascii="Arial" w:hAnsi="Arial" w:cs="Arial"/>
                <w:color w:val="000000"/>
                <w:sz w:val="18"/>
                <w:szCs w:val="18"/>
              </w:rPr>
            </w:pPr>
            <w:r w:rsidRPr="00F84B69">
              <w:rPr>
                <w:rFonts w:ascii="Arial" w:hAnsi="Arial" w:cs="Arial"/>
                <w:color w:val="000000"/>
                <w:sz w:val="18"/>
                <w:szCs w:val="18"/>
              </w:rPr>
              <w:t>Obračunsko obdobje je od prvega do zadnjega v mesecu.</w:t>
            </w:r>
          </w:p>
          <w:p w14:paraId="0977A0A4" w14:textId="77777777" w:rsidR="0087432F" w:rsidRPr="00F84B69" w:rsidRDefault="0087432F" w:rsidP="00E1122F">
            <w:pPr>
              <w:spacing w:before="225" w:after="225"/>
              <w:jc w:val="both"/>
              <w:rPr>
                <w:rFonts w:ascii="Arial" w:hAnsi="Arial" w:cs="Arial"/>
                <w:color w:val="000000"/>
                <w:sz w:val="18"/>
                <w:szCs w:val="18"/>
              </w:rPr>
            </w:pPr>
            <w:r w:rsidRPr="00F84B69">
              <w:rPr>
                <w:rFonts w:ascii="Arial" w:hAnsi="Arial" w:cs="Arial"/>
                <w:color w:val="000000"/>
                <w:sz w:val="18"/>
                <w:szCs w:val="18"/>
              </w:rPr>
              <w:t xml:space="preserve">Izvajalec bo do vsakega 5. v mesecu za pretekli mesec sestavil in vročil naročniku v potrditev mesečni račun, ki bo vseboval izvršena obračunana dela. </w:t>
            </w:r>
          </w:p>
          <w:p w14:paraId="4D5A73CB" w14:textId="77777777" w:rsidR="0087432F" w:rsidRPr="00F84B69" w:rsidRDefault="0087432F" w:rsidP="00E1122F">
            <w:pPr>
              <w:spacing w:before="225" w:after="225"/>
              <w:jc w:val="both"/>
              <w:rPr>
                <w:rFonts w:ascii="Arial" w:hAnsi="Arial" w:cs="Arial"/>
                <w:color w:val="000000"/>
                <w:sz w:val="18"/>
                <w:szCs w:val="18"/>
              </w:rPr>
            </w:pPr>
            <w:r w:rsidRPr="00F84B69">
              <w:rPr>
                <w:rFonts w:ascii="Arial" w:hAnsi="Arial" w:cs="Arial"/>
                <w:color w:val="000000"/>
                <w:sz w:val="18"/>
                <w:szCs w:val="18"/>
              </w:rPr>
              <w:t>K računu morajo biti priloženi dokumenti, ki omogočajo nadzor nad izvršenimi deli in so podlaga za njegovo izstavitev, vključno s predhodno potrjenimi računi podizvajalcev.</w:t>
            </w:r>
          </w:p>
          <w:p w14:paraId="2218FFC6" w14:textId="77777777" w:rsidR="0087432F" w:rsidRPr="00F84B69" w:rsidRDefault="0087432F" w:rsidP="00E1122F">
            <w:pPr>
              <w:spacing w:before="225" w:after="225"/>
              <w:jc w:val="both"/>
              <w:rPr>
                <w:rFonts w:ascii="Arial" w:hAnsi="Arial" w:cs="Arial"/>
                <w:color w:val="000000"/>
                <w:sz w:val="18"/>
                <w:szCs w:val="18"/>
              </w:rPr>
            </w:pPr>
            <w:r w:rsidRPr="00F84B69">
              <w:rPr>
                <w:rFonts w:ascii="Arial" w:hAnsi="Arial" w:cs="Arial"/>
                <w:color w:val="000000"/>
                <w:sz w:val="18"/>
                <w:szCs w:val="18"/>
              </w:rPr>
              <w:t>Naročnikov pooblaščenec je dolžan račun pregledati v roku 8 dni od prejema in ga potrditi z dovoljenjem za izplačilo.</w:t>
            </w:r>
          </w:p>
          <w:p w14:paraId="34191E48" w14:textId="77777777" w:rsidR="0087432F" w:rsidRDefault="0087432F" w:rsidP="00E1122F">
            <w:pPr>
              <w:spacing w:before="225" w:after="225"/>
              <w:jc w:val="both"/>
              <w:rPr>
                <w:rFonts w:ascii="Arial" w:hAnsi="Arial" w:cs="Arial"/>
                <w:color w:val="000000"/>
                <w:sz w:val="18"/>
                <w:szCs w:val="18"/>
              </w:rPr>
            </w:pPr>
            <w:r w:rsidRPr="00F84B69">
              <w:rPr>
                <w:rFonts w:ascii="Arial" w:hAnsi="Arial" w:cs="Arial"/>
                <w:color w:val="000000"/>
                <w:sz w:val="18"/>
                <w:szCs w:val="18"/>
              </w:rPr>
              <w:t>V primeru, da naročnik ali naročnikov pooblaščenec ugotovi napake ali da se ne strinja s posameznimi postavkami obračuna v računu, je naročnik dolžan nesporni znesek računa plačati na način in v rokih določenih za plačilo po tej pogodbi, glede spornega zneska pa v istem roku utemeljiti popravek in sporočiti svoje stališče.</w:t>
            </w:r>
          </w:p>
          <w:p w14:paraId="42AB7158" w14:textId="77777777" w:rsidR="0087432F" w:rsidRDefault="0087432F" w:rsidP="00E1122F">
            <w:pPr>
              <w:spacing w:before="225" w:after="225"/>
              <w:jc w:val="both"/>
            </w:pPr>
            <w:r>
              <w:rPr>
                <w:rFonts w:ascii="Arial" w:hAnsi="Arial" w:cs="Arial"/>
                <w:color w:val="000000"/>
                <w:sz w:val="18"/>
                <w:szCs w:val="18"/>
              </w:rPr>
              <w:t>Izvajalec vse račune izstavlja v elektronski obliki (eRačun) preko spletnega portala UJPnet. Kot uradni prejem računa se šteje datum vnosa računa v sistem UJPnet.</w:t>
            </w:r>
          </w:p>
          <w:p w14:paraId="462817DB" w14:textId="77777777" w:rsidR="0087432F" w:rsidRDefault="0087432F" w:rsidP="00E1122F">
            <w:pPr>
              <w:spacing w:before="225" w:after="225"/>
              <w:jc w:val="both"/>
            </w:pPr>
            <w:r>
              <w:rPr>
                <w:rFonts w:ascii="Arial" w:hAnsi="Arial" w:cs="Arial"/>
                <w:color w:val="000000"/>
                <w:sz w:val="18"/>
                <w:szCs w:val="18"/>
              </w:rPr>
              <w:t>Rok plačila začne teči naslednji dan po uradnem prejemu eRačuna. Kot dan plačila oziroma izpolnitve naročnikove obveznosti se šteje dan, ko naročnik izroči nalog za plačilo organizaciji, pri kateri ima svoj račun.</w:t>
            </w:r>
          </w:p>
        </w:tc>
      </w:tr>
    </w:tbl>
    <w:p w14:paraId="1B7012DF" w14:textId="77777777" w:rsidR="0087432F" w:rsidRDefault="0087432F" w:rsidP="0087432F">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87432F" w14:paraId="4682BF55" w14:textId="77777777" w:rsidTr="00E1122F">
        <w:tc>
          <w:tcPr>
            <w:tcW w:w="0" w:type="auto"/>
            <w:tcMar>
              <w:top w:w="0" w:type="auto"/>
              <w:bottom w:w="0" w:type="auto"/>
            </w:tcMar>
          </w:tcPr>
          <w:p w14:paraId="3590C87C" w14:textId="77777777" w:rsidR="0087432F" w:rsidRDefault="0087432F" w:rsidP="00E1122F">
            <w:pPr>
              <w:spacing w:before="225" w:after="225"/>
              <w:jc w:val="both"/>
            </w:pPr>
            <w:r>
              <w:rPr>
                <w:rFonts w:ascii="Arial" w:hAnsi="Arial" w:cs="Arial"/>
                <w:color w:val="000000"/>
                <w:sz w:val="18"/>
                <w:szCs w:val="18"/>
              </w:rPr>
              <w:t>Naročnik se zaveže plačati račun najkasneje v 30 dneh od prejema eRačuna na poslovni račun izvajalca. Za zamudo pri plačilu storitev je izvajalec upravičen do zaračunavanja zakonitih zamudnih obresti.</w:t>
            </w:r>
          </w:p>
          <w:p w14:paraId="0E67FDDD" w14:textId="77777777" w:rsidR="0087432F" w:rsidRDefault="0087432F" w:rsidP="00E1122F">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14:paraId="20F2F4A0" w14:textId="77777777" w:rsidR="0087432F" w:rsidRDefault="0087432F" w:rsidP="0087432F">
      <w:pPr>
        <w:spacing w:before="225" w:after="225" w:line="240" w:lineRule="auto"/>
        <w:jc w:val="both"/>
      </w:pPr>
      <w:r>
        <w:rPr>
          <w:rFonts w:ascii="Arial" w:hAnsi="Arial" w:cs="Arial"/>
          <w:b/>
          <w:bCs/>
          <w:color w:val="000000"/>
          <w:sz w:val="18"/>
          <w:szCs w:val="18"/>
        </w:rPr>
        <w:t>IV. VELJAVNOST POGODBE</w:t>
      </w:r>
    </w:p>
    <w:p w14:paraId="239F6250" w14:textId="77777777" w:rsidR="0087432F" w:rsidRDefault="0087432F" w:rsidP="0087432F">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87432F" w14:paraId="597200D3" w14:textId="77777777" w:rsidTr="00E1122F">
        <w:tc>
          <w:tcPr>
            <w:tcW w:w="0" w:type="auto"/>
            <w:tcMar>
              <w:top w:w="0" w:type="auto"/>
              <w:bottom w:w="0" w:type="auto"/>
            </w:tcMar>
          </w:tcPr>
          <w:p w14:paraId="348B55C7" w14:textId="77777777" w:rsidR="0087432F" w:rsidRPr="00F84B69" w:rsidRDefault="0087432F" w:rsidP="00E1122F">
            <w:pPr>
              <w:spacing w:before="225" w:after="225"/>
              <w:jc w:val="both"/>
              <w:rPr>
                <w:rFonts w:ascii="Arial" w:hAnsi="Arial" w:cs="Arial"/>
                <w:color w:val="000000"/>
                <w:sz w:val="18"/>
                <w:szCs w:val="18"/>
              </w:rPr>
            </w:pPr>
            <w:r w:rsidRPr="00F84B69">
              <w:rPr>
                <w:rFonts w:ascii="Arial" w:hAnsi="Arial" w:cs="Arial"/>
                <w:color w:val="000000"/>
                <w:sz w:val="18"/>
                <w:szCs w:val="18"/>
              </w:rPr>
              <w:t xml:space="preserve">Naročnik in izvajalec se dogovorita, da sklenjena pogodba velja do trenutka, ko je glede na obseg opravljenih in obračunanih </w:t>
            </w:r>
            <w:r>
              <w:rPr>
                <w:rFonts w:ascii="Arial" w:hAnsi="Arial" w:cs="Arial"/>
                <w:color w:val="000000"/>
                <w:sz w:val="18"/>
                <w:szCs w:val="18"/>
              </w:rPr>
              <w:t>storitev</w:t>
            </w:r>
            <w:r w:rsidRPr="00F84B69">
              <w:rPr>
                <w:rFonts w:ascii="Arial" w:hAnsi="Arial" w:cs="Arial"/>
                <w:color w:val="000000"/>
                <w:sz w:val="18"/>
                <w:szCs w:val="18"/>
              </w:rPr>
              <w:t xml:space="preserve"> dosežena skupna pogodbena vredno</w:t>
            </w:r>
            <w:r>
              <w:rPr>
                <w:rFonts w:ascii="Arial" w:hAnsi="Arial" w:cs="Arial"/>
                <w:color w:val="000000"/>
                <w:sz w:val="18"/>
                <w:szCs w:val="18"/>
              </w:rPr>
              <w:t>st opredeljena v 5</w:t>
            </w:r>
            <w:r w:rsidRPr="00F84B69">
              <w:rPr>
                <w:rFonts w:ascii="Arial" w:hAnsi="Arial" w:cs="Arial"/>
                <w:color w:val="000000"/>
                <w:sz w:val="18"/>
                <w:szCs w:val="18"/>
              </w:rPr>
              <w:t xml:space="preserve">. členu te pogodbe, vendar maksimalno </w:t>
            </w:r>
            <w:r>
              <w:rPr>
                <w:rFonts w:ascii="Arial" w:hAnsi="Arial" w:cs="Arial"/>
                <w:color w:val="000000"/>
                <w:sz w:val="18"/>
                <w:szCs w:val="18"/>
              </w:rPr>
              <w:t>4</w:t>
            </w:r>
            <w:r w:rsidRPr="00F84B69">
              <w:rPr>
                <w:rFonts w:ascii="Arial" w:hAnsi="Arial" w:cs="Arial"/>
                <w:color w:val="000000"/>
                <w:sz w:val="18"/>
                <w:szCs w:val="18"/>
              </w:rPr>
              <w:t xml:space="preserve"> leta</w:t>
            </w:r>
            <w:r>
              <w:rPr>
                <w:rFonts w:ascii="Arial" w:hAnsi="Arial" w:cs="Arial"/>
                <w:color w:val="000000"/>
                <w:sz w:val="18"/>
                <w:szCs w:val="18"/>
              </w:rPr>
              <w:t xml:space="preserve"> (48 mesecev)</w:t>
            </w:r>
            <w:r w:rsidRPr="00F84B69">
              <w:rPr>
                <w:rFonts w:ascii="Arial" w:hAnsi="Arial" w:cs="Arial"/>
                <w:color w:val="000000"/>
                <w:sz w:val="18"/>
                <w:szCs w:val="18"/>
              </w:rPr>
              <w:t xml:space="preserve"> od pričetka veljavnosti pogodbe</w:t>
            </w:r>
            <w:r>
              <w:rPr>
                <w:rFonts w:ascii="Arial" w:hAnsi="Arial" w:cs="Arial"/>
                <w:color w:val="000000"/>
                <w:sz w:val="18"/>
                <w:szCs w:val="18"/>
              </w:rPr>
              <w:t xml:space="preserve"> (od novembra 2024 do 1. 10. 2029), oziroma do sklenitve pogodbe po javnem naročilu za naslednje izvedbeno obdobje.</w:t>
            </w:r>
          </w:p>
          <w:p w14:paraId="60668E67" w14:textId="77777777" w:rsidR="0087432F" w:rsidRPr="00FD5AC6" w:rsidRDefault="0087432F" w:rsidP="00E1122F">
            <w:pPr>
              <w:spacing w:before="225" w:after="225"/>
              <w:jc w:val="both"/>
              <w:rPr>
                <w:rFonts w:ascii="Arial" w:hAnsi="Arial" w:cs="Arial"/>
                <w:color w:val="000000"/>
                <w:sz w:val="18"/>
                <w:szCs w:val="18"/>
              </w:rPr>
            </w:pPr>
            <w:r w:rsidRPr="00F84B69">
              <w:rPr>
                <w:rFonts w:ascii="Arial" w:hAnsi="Arial" w:cs="Arial"/>
                <w:color w:val="000000"/>
                <w:sz w:val="18"/>
                <w:szCs w:val="18"/>
              </w:rPr>
              <w:t xml:space="preserve">V primeru, da po preteku </w:t>
            </w:r>
            <w:r>
              <w:rPr>
                <w:rFonts w:ascii="Arial" w:hAnsi="Arial" w:cs="Arial"/>
                <w:color w:val="000000"/>
                <w:sz w:val="18"/>
                <w:szCs w:val="18"/>
              </w:rPr>
              <w:t>4</w:t>
            </w:r>
            <w:r w:rsidRPr="00F84B69">
              <w:rPr>
                <w:rFonts w:ascii="Arial" w:hAnsi="Arial" w:cs="Arial"/>
                <w:color w:val="000000"/>
                <w:sz w:val="18"/>
                <w:szCs w:val="18"/>
              </w:rPr>
              <w:t xml:space="preserve"> let od podpisa pogodbe skupna po</w:t>
            </w:r>
            <w:r>
              <w:rPr>
                <w:rFonts w:ascii="Arial" w:hAnsi="Arial" w:cs="Arial"/>
                <w:color w:val="000000"/>
                <w:sz w:val="18"/>
                <w:szCs w:val="18"/>
              </w:rPr>
              <w:t>godbena vrednost opredeljena v 5</w:t>
            </w:r>
            <w:r w:rsidRPr="00F84B69">
              <w:rPr>
                <w:rFonts w:ascii="Arial" w:hAnsi="Arial" w:cs="Arial"/>
                <w:color w:val="000000"/>
                <w:sz w:val="18"/>
                <w:szCs w:val="18"/>
              </w:rPr>
              <w:t>. členu te pogodbe še ni dosežena</w:t>
            </w:r>
            <w:r>
              <w:rPr>
                <w:rFonts w:ascii="Arial" w:hAnsi="Arial" w:cs="Arial"/>
                <w:color w:val="000000"/>
                <w:sz w:val="18"/>
                <w:szCs w:val="18"/>
              </w:rPr>
              <w:t>,</w:t>
            </w:r>
            <w:r w:rsidRPr="00F84B69">
              <w:rPr>
                <w:rFonts w:ascii="Arial" w:hAnsi="Arial" w:cs="Arial"/>
                <w:color w:val="000000"/>
                <w:sz w:val="18"/>
                <w:szCs w:val="18"/>
              </w:rPr>
              <w:t xml:space="preserve"> se lahko pogodbeni stranki dogovorita za podaljšanje veljavnosti pogodbe.</w:t>
            </w:r>
          </w:p>
        </w:tc>
      </w:tr>
    </w:tbl>
    <w:p w14:paraId="05967EB7" w14:textId="77777777" w:rsidR="0087432F" w:rsidRDefault="0087432F" w:rsidP="0087432F">
      <w:pPr>
        <w:spacing w:before="225" w:after="225" w:line="240" w:lineRule="auto"/>
        <w:jc w:val="both"/>
      </w:pPr>
      <w:r>
        <w:rPr>
          <w:rFonts w:ascii="Arial" w:hAnsi="Arial" w:cs="Arial"/>
          <w:b/>
          <w:bCs/>
          <w:color w:val="000000"/>
          <w:sz w:val="18"/>
          <w:szCs w:val="18"/>
        </w:rPr>
        <w:t>V. PODIZVAJALCI</w:t>
      </w:r>
    </w:p>
    <w:p w14:paraId="7987E0B5" w14:textId="77777777" w:rsidR="0087432F" w:rsidRDefault="0087432F" w:rsidP="0087432F">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87432F" w14:paraId="541B98A8" w14:textId="77777777" w:rsidTr="00E1122F">
        <w:tc>
          <w:tcPr>
            <w:tcW w:w="0" w:type="auto"/>
            <w:tcMar>
              <w:top w:w="0" w:type="auto"/>
              <w:bottom w:w="0" w:type="auto"/>
            </w:tcMar>
          </w:tcPr>
          <w:p w14:paraId="6CC482BA" w14:textId="77777777" w:rsidR="0087432F" w:rsidRDefault="0087432F" w:rsidP="00E1122F">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87432F" w14:paraId="66F49AC2" w14:textId="77777777" w:rsidTr="00E1122F">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D806E4" w14:textId="77777777" w:rsidR="0087432F" w:rsidRDefault="0087432F" w:rsidP="00E1122F">
                  <w:pPr>
                    <w:jc w:val="right"/>
                  </w:pPr>
                  <w:r>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F8D3343" w14:textId="77777777" w:rsidR="0087432F" w:rsidRDefault="0087432F" w:rsidP="00E1122F"/>
              </w:tc>
            </w:tr>
            <w:tr w:rsidR="0087432F" w14:paraId="494E28F8" w14:textId="77777777" w:rsidTr="00E1122F">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E1E369" w14:textId="77777777" w:rsidR="0087432F" w:rsidRDefault="0087432F" w:rsidP="00E1122F">
                  <w:pPr>
                    <w:jc w:val="right"/>
                  </w:pPr>
                  <w:r>
                    <w:rPr>
                      <w:rFonts w:ascii="Arial" w:hAnsi="Arial" w:cs="Arial"/>
                      <w:b/>
                      <w:bCs/>
                      <w:color w:val="000000"/>
                      <w:position w:val="-2"/>
                      <w:sz w:val="18"/>
                      <w:szCs w:val="18"/>
                      <w:shd w:val="clear" w:color="auto" w:fill="D1D1D1"/>
                    </w:rPr>
                    <w:lastRenderedPageBreak/>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4DE124F" w14:textId="77777777" w:rsidR="0087432F" w:rsidRDefault="0087432F" w:rsidP="00E1122F">
                  <w:pPr>
                    <w:spacing w:before="135" w:after="135"/>
                    <w:jc w:val="both"/>
                    <w:textAlignment w:val="center"/>
                  </w:pPr>
                  <w:r>
                    <w:rPr>
                      <w:rFonts w:ascii="Arial" w:hAnsi="Arial" w:cs="Arial"/>
                      <w:color w:val="000000"/>
                      <w:position w:val="-2"/>
                      <w:sz w:val="18"/>
                      <w:szCs w:val="18"/>
                    </w:rPr>
                    <w:t>Opis del, ki jih bo izvedel podizvajalec:</w:t>
                  </w:r>
                </w:p>
                <w:p w14:paraId="56710809" w14:textId="77777777" w:rsidR="0087432F" w:rsidRDefault="0087432F" w:rsidP="00E1122F">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56869AEB" w14:textId="77777777" w:rsidR="0087432F" w:rsidRDefault="0087432F" w:rsidP="00E1122F">
            <w:pPr>
              <w:spacing w:before="225" w:after="225"/>
              <w:jc w:val="both"/>
            </w:pPr>
            <w:r>
              <w:rPr>
                <w:rFonts w:ascii="Arial" w:hAnsi="Arial" w:cs="Arial"/>
                <w:i/>
                <w:iCs/>
                <w:color w:val="000000"/>
                <w:sz w:val="18"/>
                <w:szCs w:val="18"/>
              </w:rPr>
              <w:t>Opomba:</w:t>
            </w:r>
          </w:p>
          <w:p w14:paraId="04F207A3" w14:textId="77777777" w:rsidR="0087432F" w:rsidRDefault="0087432F" w:rsidP="00E1122F">
            <w:pPr>
              <w:spacing w:before="225" w:after="225"/>
              <w:jc w:val="both"/>
            </w:pPr>
            <w:r>
              <w:rPr>
                <w:rFonts w:ascii="Arial" w:hAnsi="Arial" w:cs="Arial"/>
                <w:i/>
                <w:iCs/>
                <w:color w:val="000000"/>
                <w:sz w:val="18"/>
                <w:szCs w:val="18"/>
              </w:rPr>
              <w:t>V KOLIKOR PONUDNIK NE NASTOPA S PODIZVAJALCI SE RAZDELEK IZBRIŠE</w:t>
            </w:r>
          </w:p>
        </w:tc>
      </w:tr>
    </w:tbl>
    <w:p w14:paraId="41BC57D2" w14:textId="77777777" w:rsidR="0087432F" w:rsidRDefault="0087432F" w:rsidP="0087432F">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87432F" w14:paraId="04DE8D7E" w14:textId="77777777" w:rsidTr="00E1122F">
        <w:tc>
          <w:tcPr>
            <w:tcW w:w="0" w:type="auto"/>
            <w:tcMar>
              <w:top w:w="0" w:type="auto"/>
              <w:bottom w:w="0" w:type="auto"/>
            </w:tcMar>
          </w:tcPr>
          <w:p w14:paraId="7181F79E" w14:textId="77777777" w:rsidR="0087432F" w:rsidRDefault="0087432F" w:rsidP="00E1122F">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22054A8F" w14:textId="77777777" w:rsidR="0087432F" w:rsidRDefault="0087432F" w:rsidP="00E1122F">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87432F" w14:paraId="08BBEFDE" w14:textId="77777777" w:rsidTr="00E1122F">
              <w:tc>
                <w:tcPr>
                  <w:tcW w:w="0" w:type="auto"/>
                  <w:tcMar>
                    <w:top w:w="0" w:type="auto"/>
                    <w:bottom w:w="0" w:type="auto"/>
                  </w:tcMar>
                </w:tcPr>
                <w:p w14:paraId="400A01A1" w14:textId="77777777" w:rsidR="0087432F" w:rsidRDefault="0087432F" w:rsidP="0087432F">
                  <w:pPr>
                    <w:numPr>
                      <w:ilvl w:val="0"/>
                      <w:numId w:val="54"/>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5AED415F" w14:textId="77777777" w:rsidR="0087432F" w:rsidRDefault="0087432F" w:rsidP="0087432F">
                  <w:pPr>
                    <w:numPr>
                      <w:ilvl w:val="0"/>
                      <w:numId w:val="54"/>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AF1C914" w14:textId="77777777" w:rsidR="0087432F" w:rsidRDefault="0087432F" w:rsidP="0087432F">
                  <w:pPr>
                    <w:numPr>
                      <w:ilvl w:val="0"/>
                      <w:numId w:val="54"/>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2CEDC4D5" w14:textId="77777777" w:rsidR="0087432F" w:rsidRDefault="0087432F" w:rsidP="00E1122F">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38A4E729" w14:textId="77777777" w:rsidR="0087432F" w:rsidRDefault="0087432F" w:rsidP="00E1122F">
            <w:pPr>
              <w:spacing w:before="225" w:after="225"/>
              <w:jc w:val="both"/>
            </w:pPr>
            <w:r>
              <w:rPr>
                <w:rFonts w:ascii="Arial" w:hAnsi="Arial" w:cs="Arial"/>
                <w:color w:val="000000"/>
                <w:sz w:val="18"/>
                <w:szCs w:val="18"/>
              </w:rPr>
              <w:t>Plačila podizvajalcem se izvedejo v rokih in na enak način kot velja za plačila izvajalcu.</w:t>
            </w:r>
          </w:p>
          <w:p w14:paraId="2944EA2F" w14:textId="77777777" w:rsidR="0087432F" w:rsidRDefault="0087432F" w:rsidP="00E1122F">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53D8E231" w14:textId="77777777" w:rsidR="0087432F" w:rsidRDefault="0087432F" w:rsidP="00E1122F">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26A58D4" w14:textId="77777777" w:rsidR="0087432F" w:rsidRDefault="0087432F" w:rsidP="00E1122F">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68E6D165" w14:textId="77777777" w:rsidR="0087432F" w:rsidRDefault="0087432F" w:rsidP="0087432F">
      <w:pPr>
        <w:spacing w:before="225" w:after="225" w:line="240" w:lineRule="auto"/>
        <w:jc w:val="both"/>
      </w:pPr>
      <w:r>
        <w:rPr>
          <w:rFonts w:ascii="Arial" w:hAnsi="Arial" w:cs="Arial"/>
          <w:b/>
          <w:bCs/>
          <w:color w:val="000000"/>
          <w:sz w:val="18"/>
          <w:szCs w:val="18"/>
        </w:rPr>
        <w:t>VI. PRAVICE IN OBVEZNOSTI NAROČNIKA</w:t>
      </w:r>
    </w:p>
    <w:p w14:paraId="79FBF97D" w14:textId="77777777" w:rsidR="0087432F" w:rsidRDefault="0087432F" w:rsidP="0087432F">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87432F" w14:paraId="611C7116" w14:textId="77777777" w:rsidTr="00E1122F">
        <w:tc>
          <w:tcPr>
            <w:tcW w:w="0" w:type="auto"/>
            <w:tcMar>
              <w:top w:w="0" w:type="auto"/>
              <w:bottom w:w="0" w:type="auto"/>
            </w:tcMar>
          </w:tcPr>
          <w:p w14:paraId="529F1C88" w14:textId="77777777" w:rsidR="0087432F" w:rsidRPr="00E93822" w:rsidRDefault="0087432F" w:rsidP="00E1122F">
            <w:pPr>
              <w:spacing w:before="225" w:after="225"/>
              <w:jc w:val="both"/>
              <w:rPr>
                <w:rFonts w:ascii="Arial" w:hAnsi="Arial" w:cs="Arial"/>
                <w:color w:val="000000"/>
                <w:sz w:val="18"/>
                <w:szCs w:val="18"/>
              </w:rPr>
            </w:pPr>
            <w:r w:rsidRPr="00E93822">
              <w:rPr>
                <w:rFonts w:ascii="Arial" w:hAnsi="Arial" w:cs="Arial"/>
                <w:color w:val="000000"/>
                <w:sz w:val="18"/>
                <w:szCs w:val="18"/>
              </w:rPr>
              <w:t xml:space="preserve">Pravice in obveznosti naročnika so: </w:t>
            </w:r>
          </w:p>
          <w:p w14:paraId="3D166B71" w14:textId="77777777" w:rsidR="0087432F" w:rsidRDefault="0087432F" w:rsidP="0087432F">
            <w:pPr>
              <w:pStyle w:val="ListParagraph"/>
              <w:numPr>
                <w:ilvl w:val="0"/>
                <w:numId w:val="58"/>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da opravlja strokovni in finančni nadzor, </w:t>
            </w:r>
          </w:p>
          <w:p w14:paraId="2024A652" w14:textId="7636DE84" w:rsidR="0087432F" w:rsidRDefault="0087432F" w:rsidP="0087432F">
            <w:pPr>
              <w:pStyle w:val="ListParagraph"/>
              <w:numPr>
                <w:ilvl w:val="0"/>
                <w:numId w:val="58"/>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da zagotovi potrebna finančna sredstva, </w:t>
            </w:r>
          </w:p>
          <w:p w14:paraId="390D4A37" w14:textId="77777777" w:rsidR="0087432F" w:rsidRDefault="0087432F" w:rsidP="0087432F">
            <w:pPr>
              <w:pStyle w:val="ListParagraph"/>
              <w:numPr>
                <w:ilvl w:val="0"/>
                <w:numId w:val="58"/>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da izpolnjuje plačilne obveznosti, </w:t>
            </w:r>
          </w:p>
          <w:p w14:paraId="4DE5032F" w14:textId="77777777" w:rsidR="0087432F" w:rsidRDefault="0087432F" w:rsidP="0087432F">
            <w:pPr>
              <w:pStyle w:val="ListParagraph"/>
              <w:numPr>
                <w:ilvl w:val="0"/>
                <w:numId w:val="58"/>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da zagotovi pogoje za izvajanje zimske službe, </w:t>
            </w:r>
          </w:p>
          <w:p w14:paraId="65B80ECB" w14:textId="77777777" w:rsidR="0087432F" w:rsidRPr="00E93822" w:rsidRDefault="0087432F" w:rsidP="0087432F">
            <w:pPr>
              <w:pStyle w:val="ListParagraph"/>
              <w:numPr>
                <w:ilvl w:val="0"/>
                <w:numId w:val="58"/>
              </w:numPr>
              <w:spacing w:before="225" w:after="225"/>
              <w:jc w:val="both"/>
              <w:rPr>
                <w:rFonts w:ascii="Arial" w:hAnsi="Arial" w:cs="Arial"/>
                <w:color w:val="000000"/>
                <w:sz w:val="18"/>
                <w:szCs w:val="18"/>
              </w:rPr>
            </w:pPr>
            <w:r w:rsidRPr="00E93822">
              <w:rPr>
                <w:rFonts w:ascii="Arial" w:hAnsi="Arial" w:cs="Arial"/>
                <w:color w:val="000000"/>
                <w:sz w:val="18"/>
                <w:szCs w:val="18"/>
              </w:rPr>
              <w:lastRenderedPageBreak/>
              <w:t>naročiti odpravo pomanjkljivosti pri drugemu izvajalcu ter unovčiti finančno zavarovanje, če izvajalec ne izvaja pogodbenih del v skladu s to pogodbo in ponudbo, ali jih ta izvaja nepravilno in v nasprotju s pravili stroke in ne reagira na pisno zahtevo naročnika, da odpravi pomanjkljivosti.</w:t>
            </w:r>
          </w:p>
        </w:tc>
      </w:tr>
    </w:tbl>
    <w:p w14:paraId="1B2B560D" w14:textId="77777777" w:rsidR="0087432F" w:rsidRDefault="0087432F" w:rsidP="0087432F">
      <w:pPr>
        <w:spacing w:before="225" w:after="225" w:line="240" w:lineRule="auto"/>
        <w:jc w:val="both"/>
      </w:pPr>
      <w:r>
        <w:rPr>
          <w:rFonts w:ascii="Arial" w:hAnsi="Arial" w:cs="Arial"/>
          <w:b/>
          <w:bCs/>
          <w:color w:val="000000"/>
          <w:sz w:val="18"/>
          <w:szCs w:val="18"/>
        </w:rPr>
        <w:t>VII. PRAVICE IN OBVEZNOSTI IZVAJALCA</w:t>
      </w:r>
    </w:p>
    <w:p w14:paraId="6890EA44" w14:textId="77777777" w:rsidR="0087432F" w:rsidRDefault="0087432F" w:rsidP="0087432F">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87432F" w14:paraId="070ECAC2" w14:textId="77777777" w:rsidTr="00E1122F">
        <w:tc>
          <w:tcPr>
            <w:tcW w:w="0" w:type="auto"/>
            <w:tcMar>
              <w:top w:w="0" w:type="auto"/>
              <w:bottom w:w="0" w:type="auto"/>
            </w:tcMar>
          </w:tcPr>
          <w:p w14:paraId="1A781FBA" w14:textId="77777777" w:rsidR="0087432F" w:rsidRPr="00E93822" w:rsidRDefault="0087432F" w:rsidP="00E1122F">
            <w:pPr>
              <w:spacing w:before="225" w:after="225"/>
              <w:jc w:val="both"/>
              <w:rPr>
                <w:rFonts w:ascii="Arial" w:hAnsi="Arial" w:cs="Arial"/>
                <w:color w:val="000000"/>
                <w:sz w:val="18"/>
                <w:szCs w:val="18"/>
              </w:rPr>
            </w:pPr>
            <w:r w:rsidRPr="00E93822">
              <w:rPr>
                <w:rFonts w:ascii="Arial" w:hAnsi="Arial" w:cs="Arial"/>
                <w:color w:val="000000"/>
                <w:sz w:val="18"/>
                <w:szCs w:val="18"/>
              </w:rPr>
              <w:t xml:space="preserve">Pravice in obveznosti izvajalca so, da: </w:t>
            </w:r>
          </w:p>
          <w:p w14:paraId="0D65E110" w14:textId="77777777"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zagotovi nemoteno, zanesljivo in strokovno-kvalitetno izvajanje del zimske službe;</w:t>
            </w:r>
          </w:p>
          <w:p w14:paraId="1877E906" w14:textId="34D47789"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izvaja zimsko službo </w:t>
            </w:r>
            <w:r w:rsidR="00985BCE">
              <w:rPr>
                <w:rFonts w:ascii="Arial" w:hAnsi="Arial" w:cs="Arial"/>
                <w:color w:val="000000"/>
                <w:sz w:val="18"/>
                <w:szCs w:val="18"/>
              </w:rPr>
              <w:t xml:space="preserve">skladno z zahtevami razpisne dokumentacije in te pogodbe </w:t>
            </w:r>
            <w:r w:rsidRPr="00E93822">
              <w:rPr>
                <w:rFonts w:ascii="Arial" w:hAnsi="Arial" w:cs="Arial"/>
                <w:color w:val="000000"/>
                <w:sz w:val="18"/>
                <w:szCs w:val="18"/>
              </w:rPr>
              <w:t xml:space="preserve">– po prioritetnem vrstnem redu izvedbe del in le tega prilagaja sprotnim meteorološkim napovedim, </w:t>
            </w:r>
          </w:p>
          <w:p w14:paraId="4B334639" w14:textId="789138A4"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dosledno upošteva tehnične, stroškovne, organizacijske in druge standarde ter normative za opravljanje te dejavnosti, </w:t>
            </w:r>
          </w:p>
          <w:p w14:paraId="0919D7A5" w14:textId="77777777"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spoštuje določila Zakona o cestah in druge veljavne predpise in standarde, </w:t>
            </w:r>
          </w:p>
          <w:p w14:paraId="3F728DBD" w14:textId="77777777"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upošteva naročnikova pisna navodila in po potrebi ustna navodila pristojne osebe občinske uprave, ki jih ta da preko telefonske številke dežurne službe ali v nujnih primerih neposredno plužaču, </w:t>
            </w:r>
          </w:p>
          <w:p w14:paraId="28B4595D" w14:textId="0CD52069"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za vsa izvedena dela zimske službe vodi poseben dnevnik, v katerega vpisuje čas pripravljenosti, dežurstev, pregledovanja, čas in ure pluženja, strojev za pluženje, porabljen material za posipanje, itd. Preglednik ali delovodja prinese dnevnike v pregled in podpis </w:t>
            </w:r>
            <w:r w:rsidR="003B66B8">
              <w:rPr>
                <w:rFonts w:ascii="Arial" w:hAnsi="Arial" w:cs="Arial"/>
                <w:color w:val="000000"/>
                <w:sz w:val="18"/>
                <w:szCs w:val="18"/>
              </w:rPr>
              <w:t xml:space="preserve">predsedniku krajevne skupnosti </w:t>
            </w:r>
            <w:r w:rsidR="003B66B8" w:rsidRPr="00F84B69">
              <w:rPr>
                <w:rFonts w:ascii="Arial" w:hAnsi="Arial" w:cs="Arial"/>
                <w:color w:val="000000"/>
                <w:sz w:val="18"/>
                <w:szCs w:val="18"/>
              </w:rPr>
              <w:t>do vsakega 5. v mesecu za pretekli mesec</w:t>
            </w:r>
            <w:r w:rsidRPr="00E93822">
              <w:rPr>
                <w:rFonts w:ascii="Arial" w:hAnsi="Arial" w:cs="Arial"/>
                <w:color w:val="000000"/>
                <w:sz w:val="18"/>
                <w:szCs w:val="18"/>
              </w:rPr>
              <w:t xml:space="preserve"> po opravljenem delu. Na podlagi podpisanih dnevnikov izvajalec za vsak minuli mesec izstavi račun za opravljeni obseg storitev, </w:t>
            </w:r>
          </w:p>
          <w:p w14:paraId="29D50620" w14:textId="77777777"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skrbi za pravočasnost izvedbe zimske službe, in da je vedno dosegljiv preko mobilne telefonske linije, tel. št.___________________, </w:t>
            </w:r>
          </w:p>
          <w:p w14:paraId="6C58BC16" w14:textId="77777777"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kontrolira tehnično in materialno izpopolnjenost opreme, </w:t>
            </w:r>
          </w:p>
          <w:p w14:paraId="23347641" w14:textId="77777777"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ima skozi celotno zimsko vzdrževanje nabavljeno in pripravljeno deponijo posipnega materiala (sol, pesek) na centralni deponiji in sicer v količini, da lahko zimsko vzdrževanje poteka nemoteno in ne glede na vremenske razmere; </w:t>
            </w:r>
          </w:p>
          <w:p w14:paraId="2EA96292" w14:textId="77777777"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vsakemu računu oziroma situaciji priloži potrjene dnevnike oziroma specifikacije za opravljena dela, </w:t>
            </w:r>
          </w:p>
          <w:p w14:paraId="33375567" w14:textId="77777777"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dela, od katerih je odvisna varnost cestnega prometa in dela, ki preprečujejo škodo ali nevarnost, opravi nemudoma in o tem obvesti naročnika v najkrajšem možnem času, </w:t>
            </w:r>
          </w:p>
          <w:p w14:paraId="6CD42C81" w14:textId="77777777"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izvaja tudi dodatna dela, ki mu jih naloži naročnik, če tako narekuje javna korist, po cenah iz ponudbe, </w:t>
            </w:r>
          </w:p>
          <w:p w14:paraId="22BC33C5" w14:textId="77777777"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naročnika samoiniciativno obvešča o vsem, kar je povezano z izvajanjem del in izpolnjevanjem te pogodbe, </w:t>
            </w:r>
          </w:p>
          <w:p w14:paraId="291ADD6A" w14:textId="77777777"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zagotavlja, da bo vsa javna ali zasebna lastnina, ki bi bila zaradi izvajanja del po tej pogodbi poškodovana ali uničena, vrnjena v prvotno stanje, oziroma, da bo vsa nastala škoda poravnana, </w:t>
            </w:r>
          </w:p>
          <w:p w14:paraId="06AD04FA" w14:textId="77777777"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v celoti odgovarja za škodo nastalo pri opravljanju del, ki so predmet te pogodbe in škodo, nastalo tretjim osebam zaradi slabega zimskega vzdrževanja cest, </w:t>
            </w:r>
          </w:p>
          <w:p w14:paraId="36A499A7" w14:textId="77777777" w:rsidR="0087432F" w:rsidRPr="00E93822"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odgovarja za pravilno zavarovanje svojih vozil in odgovornosti iz opravljanja dejavnosti. </w:t>
            </w:r>
          </w:p>
          <w:p w14:paraId="63A7634C" w14:textId="77777777" w:rsidR="0087432F" w:rsidRPr="00E93822" w:rsidRDefault="0087432F" w:rsidP="00E1122F">
            <w:pPr>
              <w:spacing w:before="225" w:after="225"/>
              <w:jc w:val="both"/>
              <w:rPr>
                <w:rFonts w:ascii="Arial" w:hAnsi="Arial" w:cs="Arial"/>
                <w:color w:val="000000"/>
                <w:sz w:val="18"/>
                <w:szCs w:val="18"/>
              </w:rPr>
            </w:pPr>
            <w:r w:rsidRPr="00E93822">
              <w:rPr>
                <w:rFonts w:ascii="Arial" w:hAnsi="Arial" w:cs="Arial"/>
                <w:color w:val="000000"/>
                <w:sz w:val="18"/>
                <w:szCs w:val="18"/>
              </w:rPr>
              <w:t>Izvajalec je dolžan zagotavljati stalno prevoznost lokalnih cest in povezovalnih javnih poti z zimsko opremo.</w:t>
            </w:r>
          </w:p>
          <w:p w14:paraId="27994D54" w14:textId="77777777" w:rsidR="0087432F" w:rsidRPr="00E93822" w:rsidRDefault="0087432F" w:rsidP="00E1122F">
            <w:pPr>
              <w:spacing w:before="225" w:after="225"/>
              <w:jc w:val="both"/>
              <w:rPr>
                <w:rFonts w:ascii="Arial" w:hAnsi="Arial" w:cs="Arial"/>
                <w:color w:val="000000"/>
                <w:sz w:val="18"/>
                <w:szCs w:val="18"/>
              </w:rPr>
            </w:pPr>
            <w:r w:rsidRPr="00E93822">
              <w:rPr>
                <w:rFonts w:ascii="Arial" w:hAnsi="Arial" w:cs="Arial"/>
                <w:color w:val="000000"/>
                <w:sz w:val="18"/>
                <w:szCs w:val="18"/>
              </w:rPr>
              <w:t>Izvajalec je dolžan zagotoviti prevoznost ostalih prometnih gozdnih in javnih poti z zimsko opremo v roku 3 ur po prenehanju padavin.</w:t>
            </w:r>
          </w:p>
          <w:p w14:paraId="3F384683" w14:textId="77777777" w:rsidR="0087432F" w:rsidRPr="00E93822" w:rsidRDefault="0087432F" w:rsidP="00E1122F">
            <w:pPr>
              <w:spacing w:before="225" w:after="225"/>
              <w:jc w:val="both"/>
              <w:rPr>
                <w:rFonts w:ascii="Arial" w:hAnsi="Arial" w:cs="Arial"/>
                <w:color w:val="000000"/>
                <w:sz w:val="18"/>
                <w:szCs w:val="18"/>
              </w:rPr>
            </w:pPr>
            <w:r w:rsidRPr="00E93822">
              <w:rPr>
                <w:rFonts w:ascii="Arial" w:hAnsi="Arial" w:cs="Arial"/>
                <w:color w:val="000000"/>
                <w:sz w:val="18"/>
                <w:szCs w:val="18"/>
              </w:rPr>
              <w:t xml:space="preserve">Posipanje cest iz drugega prioritetnega razreda se izvaja občasno – po potrebi. </w:t>
            </w:r>
          </w:p>
          <w:p w14:paraId="6CF5F5DD" w14:textId="77777777" w:rsidR="0087432F" w:rsidRDefault="0087432F" w:rsidP="00E1122F">
            <w:pPr>
              <w:spacing w:before="225" w:after="225"/>
              <w:jc w:val="both"/>
              <w:rPr>
                <w:rFonts w:ascii="Arial" w:hAnsi="Arial" w:cs="Arial"/>
                <w:color w:val="000000"/>
                <w:sz w:val="18"/>
                <w:szCs w:val="18"/>
              </w:rPr>
            </w:pPr>
            <w:r w:rsidRPr="00E93822">
              <w:rPr>
                <w:rFonts w:ascii="Arial" w:hAnsi="Arial" w:cs="Arial"/>
                <w:color w:val="000000"/>
                <w:sz w:val="18"/>
                <w:szCs w:val="18"/>
              </w:rPr>
              <w:t>Za posipanje cest iz tretjega prioritetnega razreda je dolžan izvajalec pridobiti predhodno soglasje naročnika.</w:t>
            </w:r>
          </w:p>
          <w:p w14:paraId="32E61D2A" w14:textId="77777777" w:rsidR="0087432F" w:rsidRDefault="0087432F" w:rsidP="00E1122F">
            <w:pPr>
              <w:spacing w:before="225" w:after="225"/>
              <w:jc w:val="both"/>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40F9B417" w14:textId="77777777" w:rsidR="0087432F" w:rsidRDefault="0087432F" w:rsidP="00E1122F">
            <w:pPr>
              <w:spacing w:before="225" w:after="225"/>
              <w:jc w:val="both"/>
            </w:pPr>
            <w:r>
              <w:rPr>
                <w:rFonts w:ascii="Arial" w:hAnsi="Arial" w:cs="Arial"/>
                <w:color w:val="000000"/>
                <w:sz w:val="18"/>
                <w:szCs w:val="18"/>
              </w:rPr>
              <w:t xml:space="preserve">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w:t>
            </w:r>
            <w:r>
              <w:rPr>
                <w:rFonts w:ascii="Arial" w:hAnsi="Arial" w:cs="Arial"/>
                <w:color w:val="000000"/>
                <w:sz w:val="18"/>
                <w:szCs w:val="18"/>
              </w:rPr>
              <w:lastRenderedPageBreak/>
              <w:t>na enak način, mora izvajalec navodilo izvršiti. Izvajalec navodila ni dolžan izvršiti, če bi s tem kršil kazenske predpise, dobre poslovne običaje ali tretjemu povzročil nezakrivljeno škodo.</w:t>
            </w:r>
          </w:p>
          <w:p w14:paraId="467EBC68" w14:textId="77777777" w:rsidR="0087432F" w:rsidRDefault="0087432F" w:rsidP="00E1122F">
            <w:pPr>
              <w:spacing w:before="225" w:after="225"/>
              <w:jc w:val="both"/>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14:paraId="5D853A4F" w14:textId="77777777" w:rsidR="0087432F" w:rsidRDefault="0087432F" w:rsidP="0087432F">
      <w:pPr>
        <w:spacing w:before="225" w:after="225" w:line="240" w:lineRule="auto"/>
        <w:jc w:val="both"/>
      </w:pPr>
      <w:r>
        <w:rPr>
          <w:rFonts w:ascii="Arial" w:hAnsi="Arial" w:cs="Arial"/>
          <w:b/>
          <w:bCs/>
          <w:color w:val="000000"/>
          <w:sz w:val="18"/>
          <w:szCs w:val="18"/>
        </w:rPr>
        <w:t>VIII. SKRBNIKI POGODBE</w:t>
      </w:r>
    </w:p>
    <w:p w14:paraId="5B1ACDA0" w14:textId="77777777" w:rsidR="0087432F" w:rsidRDefault="0087432F" w:rsidP="0087432F">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87432F" w14:paraId="7AEA14EA" w14:textId="77777777" w:rsidTr="00E1122F">
        <w:tc>
          <w:tcPr>
            <w:tcW w:w="0" w:type="auto"/>
            <w:tcMar>
              <w:top w:w="0" w:type="auto"/>
              <w:bottom w:w="0" w:type="auto"/>
            </w:tcMar>
          </w:tcPr>
          <w:p w14:paraId="2E4F66AA" w14:textId="77777777" w:rsidR="0087432F" w:rsidRDefault="0087432F" w:rsidP="00E1122F">
            <w:pPr>
              <w:spacing w:before="225" w:after="225"/>
              <w:jc w:val="both"/>
            </w:pPr>
            <w:r>
              <w:rPr>
                <w:rFonts w:ascii="Arial" w:hAnsi="Arial" w:cs="Arial"/>
                <w:color w:val="000000"/>
                <w:sz w:val="18"/>
                <w:szCs w:val="18"/>
              </w:rPr>
              <w:t>Skrbnik pogodbe s strani naročnika je ______________</w:t>
            </w:r>
          </w:p>
          <w:p w14:paraId="3722650B" w14:textId="77777777" w:rsidR="0087432F" w:rsidRDefault="0087432F" w:rsidP="00E1122F">
            <w:pPr>
              <w:spacing w:before="225" w:after="225"/>
              <w:jc w:val="both"/>
            </w:pPr>
            <w:r>
              <w:rPr>
                <w:rFonts w:ascii="Arial" w:hAnsi="Arial" w:cs="Arial"/>
                <w:color w:val="000000"/>
                <w:sz w:val="18"/>
                <w:szCs w:val="18"/>
              </w:rPr>
              <w:t>Predstavnik naročnika je pooblaščen, da zastopa naročnika v vseh vprašanjih, ki se nanašajo na izvedbo storitev, dogovorjenih s to pogodbo.</w:t>
            </w:r>
          </w:p>
          <w:p w14:paraId="3D8B364E" w14:textId="77777777" w:rsidR="0087432F" w:rsidRDefault="0087432F" w:rsidP="00E1122F">
            <w:pPr>
              <w:spacing w:before="225" w:after="225"/>
              <w:jc w:val="both"/>
            </w:pPr>
            <w:r>
              <w:rPr>
                <w:rFonts w:ascii="Arial" w:hAnsi="Arial" w:cs="Arial"/>
                <w:color w:val="000000"/>
                <w:sz w:val="18"/>
                <w:szCs w:val="18"/>
              </w:rPr>
              <w:t>Pooblaščeni predstavnik izvajalca je _______________</w:t>
            </w:r>
          </w:p>
          <w:p w14:paraId="20AF29FA" w14:textId="77777777" w:rsidR="0087432F" w:rsidRDefault="0087432F" w:rsidP="00E1122F">
            <w:pPr>
              <w:spacing w:before="225" w:after="225"/>
              <w:jc w:val="both"/>
            </w:pPr>
            <w:r>
              <w:rPr>
                <w:rFonts w:ascii="Arial" w:hAnsi="Arial" w:cs="Arial"/>
                <w:color w:val="000000"/>
                <w:sz w:val="18"/>
                <w:szCs w:val="18"/>
              </w:rPr>
              <w:t>Pooblaščeni predstavnik izvajalca je pooblaščen, da zastopa izvajalca v vseh vprašanjih, ki se nanašajo izvajanje storitev po tej pogodbi.</w:t>
            </w:r>
          </w:p>
        </w:tc>
      </w:tr>
    </w:tbl>
    <w:p w14:paraId="01313E96" w14:textId="77777777" w:rsidR="0087432F" w:rsidRDefault="0087432F" w:rsidP="0087432F">
      <w:pPr>
        <w:spacing w:before="225" w:after="225" w:line="240" w:lineRule="auto"/>
        <w:jc w:val="both"/>
      </w:pPr>
      <w:r>
        <w:rPr>
          <w:rFonts w:ascii="Arial" w:hAnsi="Arial" w:cs="Arial"/>
          <w:b/>
          <w:bCs/>
          <w:color w:val="000000"/>
          <w:sz w:val="18"/>
          <w:szCs w:val="18"/>
        </w:rPr>
        <w:t>IX. POGODBENA KAZEN</w:t>
      </w:r>
    </w:p>
    <w:p w14:paraId="593AB16B" w14:textId="77777777" w:rsidR="0087432F" w:rsidRDefault="0087432F" w:rsidP="0087432F">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87432F" w14:paraId="3A75BDF4" w14:textId="77777777" w:rsidTr="00E1122F">
        <w:tc>
          <w:tcPr>
            <w:tcW w:w="0" w:type="auto"/>
            <w:tcMar>
              <w:top w:w="0" w:type="auto"/>
              <w:bottom w:w="0" w:type="auto"/>
            </w:tcMar>
          </w:tcPr>
          <w:p w14:paraId="3BB5472A" w14:textId="77777777" w:rsidR="0087432F" w:rsidRPr="00352B01" w:rsidRDefault="0087432F" w:rsidP="00E1122F">
            <w:pPr>
              <w:spacing w:before="225" w:after="225"/>
              <w:jc w:val="both"/>
              <w:rPr>
                <w:rFonts w:ascii="Arial" w:hAnsi="Arial" w:cs="Arial"/>
                <w:color w:val="000000"/>
                <w:sz w:val="18"/>
                <w:szCs w:val="18"/>
              </w:rPr>
            </w:pPr>
            <w:r w:rsidRPr="00352B01">
              <w:rPr>
                <w:rFonts w:ascii="Arial" w:hAnsi="Arial" w:cs="Arial"/>
                <w:color w:val="000000"/>
                <w:sz w:val="18"/>
                <w:szCs w:val="18"/>
              </w:rPr>
              <w:t>V primeru ko izvajalec po svoji krivdi svojih pogodbenih obveznosti ne opravlja v skladu s predmetno pogodbo</w:t>
            </w:r>
            <w:r>
              <w:rPr>
                <w:rFonts w:ascii="Arial" w:hAnsi="Arial" w:cs="Arial"/>
                <w:color w:val="000000"/>
                <w:sz w:val="18"/>
                <w:szCs w:val="18"/>
              </w:rPr>
              <w:t>,</w:t>
            </w:r>
            <w:r w:rsidRPr="00352B01">
              <w:rPr>
                <w:rFonts w:ascii="Arial" w:hAnsi="Arial" w:cs="Arial"/>
                <w:color w:val="000000"/>
                <w:sz w:val="18"/>
                <w:szCs w:val="18"/>
              </w:rPr>
              <w:t xml:space="preserve"> je naročnik upravičen do pogodbene kazni v maksimalni višini 10% obračunanih del pri katerih je prišlo do kršitev. </w:t>
            </w:r>
          </w:p>
          <w:p w14:paraId="3477EDC6" w14:textId="193C9590" w:rsidR="0087432F" w:rsidRPr="00352B01" w:rsidRDefault="0087432F" w:rsidP="00E1122F">
            <w:pPr>
              <w:spacing w:before="225" w:after="225"/>
              <w:jc w:val="both"/>
              <w:rPr>
                <w:rFonts w:ascii="Arial" w:hAnsi="Arial" w:cs="Arial"/>
                <w:color w:val="000000"/>
                <w:sz w:val="18"/>
                <w:szCs w:val="18"/>
              </w:rPr>
            </w:pPr>
            <w:r w:rsidRPr="00352B01">
              <w:rPr>
                <w:rFonts w:ascii="Arial" w:hAnsi="Arial" w:cs="Arial"/>
                <w:color w:val="000000"/>
                <w:sz w:val="18"/>
                <w:szCs w:val="18"/>
              </w:rPr>
              <w:t xml:space="preserve">V primeru ko izvajalec izvaja pluženje pred </w:t>
            </w:r>
            <w:r w:rsidR="00985BCE">
              <w:rPr>
                <w:rFonts w:ascii="Arial" w:hAnsi="Arial" w:cs="Arial"/>
                <w:color w:val="000000"/>
                <w:sz w:val="18"/>
                <w:szCs w:val="18"/>
              </w:rPr>
              <w:t xml:space="preserve">predpisano </w:t>
            </w:r>
            <w:r w:rsidRPr="00352B01">
              <w:rPr>
                <w:rFonts w:ascii="Arial" w:hAnsi="Arial" w:cs="Arial"/>
                <w:color w:val="000000"/>
                <w:sz w:val="18"/>
                <w:szCs w:val="18"/>
              </w:rPr>
              <w:t>količin</w:t>
            </w:r>
            <w:r w:rsidR="00985BCE">
              <w:rPr>
                <w:rFonts w:ascii="Arial" w:hAnsi="Arial" w:cs="Arial"/>
                <w:color w:val="000000"/>
                <w:sz w:val="18"/>
                <w:szCs w:val="18"/>
              </w:rPr>
              <w:t>o</w:t>
            </w:r>
            <w:r w:rsidRPr="00352B01">
              <w:rPr>
                <w:rFonts w:ascii="Arial" w:hAnsi="Arial" w:cs="Arial"/>
                <w:color w:val="000000"/>
                <w:sz w:val="18"/>
                <w:szCs w:val="18"/>
              </w:rPr>
              <w:t xml:space="preserve"> snežnih padavin za začetek pluženja,</w:t>
            </w:r>
            <w:r w:rsidR="00985BCE">
              <w:rPr>
                <w:rFonts w:ascii="Arial" w:hAnsi="Arial" w:cs="Arial"/>
                <w:color w:val="000000"/>
                <w:sz w:val="18"/>
                <w:szCs w:val="18"/>
              </w:rPr>
              <w:t xml:space="preserve"> kot izhaja iz te pogodbe oziroma razpisne dokumentacije,</w:t>
            </w:r>
            <w:r w:rsidRPr="00352B01">
              <w:rPr>
                <w:rFonts w:ascii="Arial" w:hAnsi="Arial" w:cs="Arial"/>
                <w:color w:val="000000"/>
                <w:sz w:val="18"/>
                <w:szCs w:val="18"/>
              </w:rPr>
              <w:t xml:space="preserve"> naročnik za tako izvedene storitve ne izvede plačila. </w:t>
            </w:r>
          </w:p>
          <w:p w14:paraId="77E9A4C3" w14:textId="77777777" w:rsidR="0087432F" w:rsidRPr="00352B01" w:rsidRDefault="0087432F" w:rsidP="00E1122F">
            <w:pPr>
              <w:spacing w:before="225" w:after="225"/>
              <w:jc w:val="both"/>
              <w:rPr>
                <w:rFonts w:ascii="Arial" w:hAnsi="Arial" w:cs="Arial"/>
                <w:color w:val="000000"/>
                <w:sz w:val="18"/>
                <w:szCs w:val="18"/>
              </w:rPr>
            </w:pPr>
            <w:r w:rsidRPr="00352B01">
              <w:rPr>
                <w:rFonts w:ascii="Arial" w:hAnsi="Arial" w:cs="Arial"/>
                <w:color w:val="000000"/>
                <w:sz w:val="18"/>
                <w:szCs w:val="18"/>
              </w:rPr>
              <w:t>V primeru, ko izvajalec ne upošteva predhodnega pisnega opozorila glede racionalnega posipa kamnitih zrn iz projektne naloge</w:t>
            </w:r>
            <w:r>
              <w:rPr>
                <w:rFonts w:ascii="Arial" w:hAnsi="Arial" w:cs="Arial"/>
                <w:color w:val="000000"/>
                <w:sz w:val="18"/>
                <w:szCs w:val="18"/>
              </w:rPr>
              <w:t xml:space="preserve"> v razpisni dokumentaciji</w:t>
            </w:r>
            <w:r w:rsidRPr="00352B01">
              <w:rPr>
                <w:rFonts w:ascii="Arial" w:hAnsi="Arial" w:cs="Arial"/>
                <w:color w:val="000000"/>
                <w:sz w:val="18"/>
                <w:szCs w:val="18"/>
              </w:rPr>
              <w:t xml:space="preserve">, je naročnik za storitev prekomernega posipanja zaradi zamujenega preventivnega posipanja upravičen do pogodbene kazni v maksimalni višini 25% obračunanih del pri katerih je prišlo do kršitev.  </w:t>
            </w:r>
          </w:p>
          <w:p w14:paraId="5962B2E4" w14:textId="77777777" w:rsidR="0087432F" w:rsidRDefault="0087432F" w:rsidP="00E1122F">
            <w:pPr>
              <w:spacing w:before="225" w:after="225"/>
              <w:jc w:val="both"/>
            </w:pPr>
            <w:r w:rsidRPr="00352B01">
              <w:rPr>
                <w:rFonts w:ascii="Arial" w:hAnsi="Arial" w:cs="Arial"/>
                <w:color w:val="000000"/>
                <w:sz w:val="18"/>
                <w:szCs w:val="18"/>
              </w:rPr>
              <w:t>Naročnik je upravičen zahtevati pogodbeno kazen iz prvega odstavka tega člena tudi v primeru ko v obdobju enega obračunskega obdobje prejme pet (5) utemeljenih pritožb občanov. Za predmetni n</w:t>
            </w:r>
            <w:r>
              <w:rPr>
                <w:rFonts w:ascii="Arial" w:hAnsi="Arial" w:cs="Arial"/>
                <w:color w:val="000000"/>
                <w:sz w:val="18"/>
                <w:szCs w:val="18"/>
              </w:rPr>
              <w:t>amen predstavnik naročnika iz 13</w:t>
            </w:r>
            <w:r w:rsidRPr="00352B01">
              <w:rPr>
                <w:rFonts w:ascii="Arial" w:hAnsi="Arial" w:cs="Arial"/>
                <w:color w:val="000000"/>
                <w:sz w:val="18"/>
                <w:szCs w:val="18"/>
              </w:rPr>
              <w:t>. člena te pogodbe vodi uradno evidenco o prejetih pritožbah in o vsaki prejeti pritožbi napravi uradni zaznamek ter o tem obvesti izvajalca. Izvajalec lahko v 3 dneh po prejemu obvestila izjasni o očitani pritožbi.</w:t>
            </w:r>
          </w:p>
        </w:tc>
      </w:tr>
    </w:tbl>
    <w:p w14:paraId="52050D69" w14:textId="77777777" w:rsidR="0087432F" w:rsidRDefault="0087432F" w:rsidP="0087432F">
      <w:pPr>
        <w:spacing w:before="225" w:after="225" w:line="240" w:lineRule="auto"/>
        <w:jc w:val="both"/>
      </w:pPr>
      <w:r>
        <w:rPr>
          <w:rFonts w:ascii="Arial" w:hAnsi="Arial" w:cs="Arial"/>
          <w:b/>
          <w:bCs/>
          <w:color w:val="000000"/>
          <w:sz w:val="18"/>
          <w:szCs w:val="18"/>
        </w:rPr>
        <w:t>X. ZAVAROVANJE POSLA</w:t>
      </w:r>
    </w:p>
    <w:p w14:paraId="26E051D5" w14:textId="77777777" w:rsidR="0087432F" w:rsidRDefault="0087432F" w:rsidP="0087432F">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87432F" w14:paraId="618F9B32" w14:textId="77777777" w:rsidTr="00E1122F">
        <w:tc>
          <w:tcPr>
            <w:tcW w:w="0" w:type="auto"/>
            <w:tcMar>
              <w:top w:w="0" w:type="auto"/>
              <w:bottom w:w="0" w:type="auto"/>
            </w:tcMar>
          </w:tcPr>
          <w:p w14:paraId="06B0264F" w14:textId="77777777" w:rsidR="0087432F" w:rsidRDefault="0087432F" w:rsidP="00E1122F">
            <w:pPr>
              <w:spacing w:before="225" w:after="225"/>
              <w:jc w:val="both"/>
            </w:pPr>
            <w:r>
              <w:rPr>
                <w:rFonts w:ascii="Arial" w:hAnsi="Arial" w:cs="Arial"/>
                <w:color w:val="000000"/>
                <w:sz w:val="18"/>
                <w:szCs w:val="18"/>
              </w:rPr>
              <w:t>ZAVAROVANJE ZA DOBRO IZVEDBO</w:t>
            </w:r>
          </w:p>
          <w:p w14:paraId="2EBA5494" w14:textId="77777777" w:rsidR="0087432F" w:rsidRDefault="0087432F" w:rsidP="00E1122F">
            <w:pPr>
              <w:spacing w:before="225" w:after="225"/>
              <w:jc w:val="both"/>
            </w:pPr>
            <w:r>
              <w:rPr>
                <w:rFonts w:ascii="Arial" w:hAnsi="Arial" w:cs="Arial"/>
                <w:color w:val="000000"/>
                <w:sz w:val="18"/>
                <w:szCs w:val="18"/>
              </w:rPr>
              <w:t>Instrument zavarovanja: _____________</w:t>
            </w:r>
          </w:p>
          <w:p w14:paraId="3D4B8E3A" w14:textId="77777777" w:rsidR="0087432F" w:rsidRDefault="0087432F" w:rsidP="00E1122F">
            <w:pPr>
              <w:spacing w:before="225" w:after="225"/>
              <w:jc w:val="both"/>
            </w:pPr>
            <w:r>
              <w:rPr>
                <w:rFonts w:ascii="Arial" w:hAnsi="Arial" w:cs="Arial"/>
                <w:color w:val="000000"/>
                <w:sz w:val="18"/>
                <w:szCs w:val="18"/>
              </w:rPr>
              <w:t>Višina zavarovanja: _____________</w:t>
            </w:r>
          </w:p>
          <w:p w14:paraId="169C2675" w14:textId="77777777" w:rsidR="0087432F" w:rsidRDefault="0087432F" w:rsidP="00E1122F">
            <w:pPr>
              <w:spacing w:before="225" w:after="225"/>
              <w:jc w:val="both"/>
            </w:pPr>
            <w:r>
              <w:rPr>
                <w:rFonts w:ascii="Arial" w:hAnsi="Arial" w:cs="Arial"/>
                <w:color w:val="000000"/>
                <w:sz w:val="18"/>
                <w:szCs w:val="18"/>
              </w:rPr>
              <w:t>Čas veljavnosti: _____________</w:t>
            </w:r>
          </w:p>
          <w:p w14:paraId="7F7C12BE" w14:textId="77777777" w:rsidR="0087432F" w:rsidRDefault="0087432F" w:rsidP="00E1122F">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55E804B9" w14:textId="77777777" w:rsidR="0087432F" w:rsidRDefault="0087432F" w:rsidP="00E1122F">
            <w:pPr>
              <w:spacing w:before="225" w:after="225"/>
              <w:jc w:val="both"/>
              <w:rPr>
                <w:rFonts w:ascii="Arial" w:hAnsi="Arial" w:cs="Arial"/>
                <w:color w:val="000000"/>
                <w:sz w:val="18"/>
                <w:szCs w:val="18"/>
              </w:rPr>
            </w:pPr>
            <w:r>
              <w:rPr>
                <w:rFonts w:ascii="Arial" w:hAnsi="Arial" w:cs="Arial"/>
                <w:color w:val="000000"/>
                <w:sz w:val="18"/>
                <w:szCs w:val="18"/>
              </w:rPr>
              <w:lastRenderedPageBreak/>
              <w:t>Zavarovanje za dobro izvedbo pogodbenih obveznosti naročnik unovči za vse primere kršitev obveznosti izvajalca iz te pogodbe, vezanih na izvajanje pogodbe, pri čemer v zvezi z višino unovčitve upošteva naravo in obseg kršitve pogodbenih obveznosti.</w:t>
            </w:r>
          </w:p>
          <w:p w14:paraId="410A173B" w14:textId="77777777" w:rsidR="0087432F" w:rsidRPr="00352B01" w:rsidRDefault="0087432F" w:rsidP="00E1122F">
            <w:pPr>
              <w:jc w:val="center"/>
            </w:pPr>
            <w:r>
              <w:rPr>
                <w:rFonts w:ascii="Arial" w:hAnsi="Arial" w:cs="Arial"/>
                <w:b/>
                <w:bCs/>
                <w:color w:val="000000"/>
                <w:sz w:val="18"/>
                <w:szCs w:val="18"/>
              </w:rPr>
              <w:t>16. člen</w:t>
            </w:r>
          </w:p>
          <w:p w14:paraId="3B2A0D19" w14:textId="77777777" w:rsidR="0087432F" w:rsidRDefault="0087432F" w:rsidP="00E1122F">
            <w:pPr>
              <w:spacing w:before="225" w:after="225"/>
              <w:jc w:val="both"/>
              <w:rPr>
                <w:rFonts w:ascii="Arial" w:hAnsi="Arial" w:cs="Arial"/>
                <w:color w:val="000000"/>
                <w:sz w:val="18"/>
                <w:szCs w:val="18"/>
              </w:rPr>
            </w:pPr>
            <w:r>
              <w:rPr>
                <w:rFonts w:ascii="Arial" w:hAnsi="Arial" w:cs="Arial"/>
                <w:color w:val="000000"/>
                <w:sz w:val="18"/>
                <w:szCs w:val="18"/>
              </w:rPr>
              <w:t>ODGOVORNOST ZA ŠKODO</w:t>
            </w:r>
          </w:p>
          <w:p w14:paraId="574549AE" w14:textId="77777777" w:rsidR="0087432F" w:rsidRPr="00352B01" w:rsidRDefault="0087432F" w:rsidP="00E1122F">
            <w:pPr>
              <w:pStyle w:val="Text"/>
              <w:rPr>
                <w:rFonts w:ascii="Arial" w:eastAsia="Arial Unicode MS" w:hAnsi="Arial" w:cs="Arial"/>
                <w:sz w:val="18"/>
                <w:szCs w:val="18"/>
              </w:rPr>
            </w:pPr>
            <w:r w:rsidRPr="00352B01">
              <w:rPr>
                <w:rFonts w:ascii="Arial" w:eastAsia="Arial Unicode MS" w:hAnsi="Arial" w:cs="Arial"/>
                <w:sz w:val="18"/>
                <w:szCs w:val="18"/>
              </w:rPr>
              <w:t xml:space="preserve">Izvajalec </w:t>
            </w:r>
            <w:r>
              <w:rPr>
                <w:rFonts w:ascii="Arial" w:eastAsia="Arial Unicode MS" w:hAnsi="Arial" w:cs="Arial"/>
                <w:sz w:val="18"/>
                <w:szCs w:val="18"/>
              </w:rPr>
              <w:t xml:space="preserve">v celoti </w:t>
            </w:r>
            <w:r w:rsidRPr="00352B01">
              <w:rPr>
                <w:rFonts w:ascii="Arial" w:eastAsia="Arial Unicode MS" w:hAnsi="Arial" w:cs="Arial"/>
                <w:sz w:val="18"/>
                <w:szCs w:val="18"/>
              </w:rPr>
              <w:t xml:space="preserve">odgovarja za škodo, ki jo sam, njegovi delavci ali podizvajalec pri svojem delu ali v zvezi z </w:t>
            </w:r>
            <w:r>
              <w:rPr>
                <w:rFonts w:ascii="Arial" w:eastAsia="Arial Unicode MS" w:hAnsi="Arial" w:cs="Arial"/>
                <w:sz w:val="18"/>
                <w:szCs w:val="18"/>
              </w:rPr>
              <w:t>storitvami</w:t>
            </w:r>
            <w:r w:rsidRPr="00352B01">
              <w:rPr>
                <w:rFonts w:ascii="Arial" w:eastAsia="Arial Unicode MS" w:hAnsi="Arial" w:cs="Arial"/>
                <w:sz w:val="18"/>
                <w:szCs w:val="18"/>
              </w:rPr>
              <w:t xml:space="preserve"> po tej pogodbi povzroči naročniku ali tretjim osebam. Vsa nastala škoda bremeni izvajalca.</w:t>
            </w:r>
          </w:p>
          <w:p w14:paraId="18286AA3" w14:textId="77777777" w:rsidR="0087432F" w:rsidRPr="00352B01" w:rsidRDefault="0087432F" w:rsidP="00E1122F">
            <w:pPr>
              <w:pStyle w:val="Text"/>
              <w:rPr>
                <w:rFonts w:ascii="Arial" w:eastAsia="Arial Unicode MS" w:hAnsi="Arial" w:cs="Arial"/>
                <w:sz w:val="18"/>
                <w:szCs w:val="18"/>
              </w:rPr>
            </w:pPr>
            <w:r w:rsidRPr="00352B01">
              <w:rPr>
                <w:rFonts w:ascii="Arial" w:eastAsia="Arial Unicode MS" w:hAnsi="Arial" w:cs="Arial"/>
                <w:sz w:val="18"/>
                <w:szCs w:val="18"/>
              </w:rPr>
              <w:t>Izvajalec prav tako odgovarja za škodo, ki jo utrpi naročnik ali tretja oseba zaradi slabe in nekvalitetne izvedbe del ali zato ker dela niso bila izvršena.</w:t>
            </w:r>
          </w:p>
        </w:tc>
      </w:tr>
    </w:tbl>
    <w:p w14:paraId="5D41BEE7" w14:textId="77777777" w:rsidR="0087432F" w:rsidRDefault="0087432F" w:rsidP="0087432F">
      <w:pPr>
        <w:spacing w:before="225" w:after="225" w:line="240" w:lineRule="auto"/>
        <w:jc w:val="both"/>
      </w:pPr>
      <w:r>
        <w:rPr>
          <w:rFonts w:ascii="Arial" w:hAnsi="Arial" w:cs="Arial"/>
          <w:b/>
          <w:bCs/>
          <w:color w:val="000000"/>
          <w:sz w:val="18"/>
          <w:szCs w:val="18"/>
        </w:rPr>
        <w:t>XI. ODSTOP OD POGODBE</w:t>
      </w:r>
    </w:p>
    <w:p w14:paraId="3E4599C8" w14:textId="77777777" w:rsidR="0087432F" w:rsidRDefault="0087432F" w:rsidP="0087432F">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87432F" w14:paraId="41921383" w14:textId="77777777" w:rsidTr="00E1122F">
        <w:tc>
          <w:tcPr>
            <w:tcW w:w="0" w:type="auto"/>
            <w:tcMar>
              <w:top w:w="0" w:type="auto"/>
              <w:bottom w:w="0" w:type="auto"/>
            </w:tcMar>
          </w:tcPr>
          <w:p w14:paraId="0F295CC9" w14:textId="77777777" w:rsidR="0087432F" w:rsidRDefault="0087432F" w:rsidP="00E1122F">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0D9374D" w14:textId="77777777" w:rsidR="0087432F" w:rsidRDefault="0087432F" w:rsidP="00E1122F">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87432F" w14:paraId="74E4A9F4" w14:textId="77777777" w:rsidTr="00E1122F">
              <w:tc>
                <w:tcPr>
                  <w:tcW w:w="0" w:type="auto"/>
                  <w:tcMar>
                    <w:top w:w="0" w:type="auto"/>
                    <w:bottom w:w="0" w:type="auto"/>
                  </w:tcMar>
                </w:tcPr>
                <w:p w14:paraId="682B6C39" w14:textId="77777777" w:rsidR="0087432F" w:rsidRDefault="0087432F" w:rsidP="0087432F">
                  <w:pPr>
                    <w:numPr>
                      <w:ilvl w:val="0"/>
                      <w:numId w:val="55"/>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64E3AC15" w14:textId="77777777" w:rsidR="0087432F" w:rsidRDefault="0087432F" w:rsidP="0087432F">
                  <w:pPr>
                    <w:numPr>
                      <w:ilvl w:val="0"/>
                      <w:numId w:val="55"/>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ne prične z izvajanjem storitev;</w:t>
                  </w:r>
                </w:p>
                <w:p w14:paraId="0D4D989E" w14:textId="77777777" w:rsidR="0087432F" w:rsidRDefault="0087432F" w:rsidP="0087432F">
                  <w:pPr>
                    <w:numPr>
                      <w:ilvl w:val="0"/>
                      <w:numId w:val="55"/>
                    </w:numPr>
                    <w:jc w:val="both"/>
                    <w:rPr>
                      <w:rFonts w:ascii="Arial" w:hAnsi="Arial" w:cs="Arial"/>
                      <w:color w:val="000000"/>
                      <w:sz w:val="18"/>
                      <w:szCs w:val="18"/>
                    </w:rPr>
                  </w:pPr>
                  <w:r>
                    <w:rPr>
                      <w:rFonts w:ascii="Arial" w:hAnsi="Arial" w:cs="Arial"/>
                      <w:color w:val="000000"/>
                      <w:sz w:val="18"/>
                      <w:szCs w:val="18"/>
                    </w:rPr>
                    <w:t>izvajalec po svoji krivdi kasni z izvajanjem storitev oziroma če ne dosega pogodbeno dogovorjene kvalitete in standardov in je ne more vzpostaviti niti v naknadno dogovorjenem roku, ki mu ga določi naročnik.</w:t>
                  </w:r>
                </w:p>
              </w:tc>
            </w:tr>
          </w:tbl>
          <w:p w14:paraId="0358FD91" w14:textId="77777777" w:rsidR="0087432F" w:rsidRDefault="0087432F" w:rsidP="00E1122F">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87432F" w14:paraId="3F2E3374" w14:textId="77777777" w:rsidTr="00E1122F">
              <w:tc>
                <w:tcPr>
                  <w:tcW w:w="0" w:type="auto"/>
                  <w:tcMar>
                    <w:top w:w="0" w:type="auto"/>
                    <w:bottom w:w="0" w:type="auto"/>
                  </w:tcMar>
                </w:tcPr>
                <w:p w14:paraId="080443F9" w14:textId="77777777" w:rsidR="0087432F" w:rsidRDefault="0087432F" w:rsidP="0087432F">
                  <w:pPr>
                    <w:numPr>
                      <w:ilvl w:val="0"/>
                      <w:numId w:val="56"/>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26B065F3" w14:textId="77777777" w:rsidR="0087432F" w:rsidRDefault="0087432F" w:rsidP="0087432F">
                  <w:pPr>
                    <w:numPr>
                      <w:ilvl w:val="0"/>
                      <w:numId w:val="56"/>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5843E17C" w14:textId="77777777" w:rsidR="0087432F" w:rsidRDefault="0087432F" w:rsidP="0087432F">
                  <w:pPr>
                    <w:numPr>
                      <w:ilvl w:val="0"/>
                      <w:numId w:val="5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6A78C813" w14:textId="77777777" w:rsidR="0087432F" w:rsidRDefault="0087432F" w:rsidP="00E1122F">
            <w:pPr>
              <w:spacing w:before="225" w:after="225"/>
              <w:jc w:val="both"/>
            </w:pPr>
            <w:r>
              <w:rPr>
                <w:rFonts w:ascii="Arial" w:hAnsi="Arial" w:cs="Arial"/>
                <w:color w:val="000000"/>
                <w:sz w:val="18"/>
                <w:szCs w:val="18"/>
              </w:rPr>
              <w:t>Odstop od pogodbe učinkuje z dnem, ko izvajalec prejme pisno izjavo naročnika o odstopu.</w:t>
            </w:r>
          </w:p>
          <w:p w14:paraId="36A06010" w14:textId="77777777" w:rsidR="0087432F" w:rsidRDefault="0087432F" w:rsidP="00E1122F">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1C03704B" w14:textId="77777777" w:rsidR="0087432F" w:rsidRDefault="0087432F" w:rsidP="0087432F">
      <w:pPr>
        <w:spacing w:before="225" w:after="225" w:line="240" w:lineRule="auto"/>
        <w:jc w:val="both"/>
      </w:pPr>
      <w:r>
        <w:rPr>
          <w:rFonts w:ascii="Arial" w:hAnsi="Arial" w:cs="Arial"/>
          <w:b/>
          <w:bCs/>
          <w:color w:val="000000"/>
          <w:sz w:val="18"/>
          <w:szCs w:val="18"/>
        </w:rPr>
        <w:t>XII. SOCIALNA KLAVZULA IN RAZVEZNI POGOJ</w:t>
      </w:r>
    </w:p>
    <w:p w14:paraId="4AF7AFB5" w14:textId="77777777" w:rsidR="0087432F" w:rsidRDefault="0087432F" w:rsidP="0087432F">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87432F" w14:paraId="6F713688" w14:textId="77777777" w:rsidTr="00E1122F">
        <w:tc>
          <w:tcPr>
            <w:tcW w:w="0" w:type="auto"/>
            <w:tcMar>
              <w:top w:w="0" w:type="auto"/>
              <w:bottom w:w="0" w:type="auto"/>
            </w:tcMar>
          </w:tcPr>
          <w:p w14:paraId="1B1C9104" w14:textId="77777777" w:rsidR="0087432F" w:rsidRDefault="0087432F" w:rsidP="00E1122F">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1F40D43" w14:textId="77777777" w:rsidR="0087432F" w:rsidRDefault="0087432F" w:rsidP="00E1122F">
            <w:pPr>
              <w:spacing w:before="225" w:after="225"/>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w:t>
            </w:r>
            <w:r>
              <w:rPr>
                <w:rFonts w:ascii="Arial" w:hAnsi="Arial" w:cs="Arial"/>
                <w:color w:val="000000"/>
                <w:sz w:val="18"/>
                <w:szCs w:val="18"/>
              </w:rPr>
              <w:lastRenderedPageBreak/>
              <w:t>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AAD8FC3" w14:textId="77777777" w:rsidR="0087432F" w:rsidRDefault="0087432F" w:rsidP="00E1122F">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6545E1A3" w14:textId="77777777" w:rsidR="0087432F" w:rsidRDefault="0087432F" w:rsidP="0087432F">
      <w:pPr>
        <w:spacing w:before="225" w:after="225" w:line="240" w:lineRule="auto"/>
        <w:jc w:val="both"/>
      </w:pPr>
      <w:r>
        <w:rPr>
          <w:rFonts w:ascii="Arial" w:hAnsi="Arial" w:cs="Arial"/>
          <w:b/>
          <w:bCs/>
          <w:color w:val="000000"/>
          <w:sz w:val="18"/>
          <w:szCs w:val="18"/>
        </w:rPr>
        <w:t>XIII. POSLOVNA SKRIVNOST</w:t>
      </w:r>
    </w:p>
    <w:p w14:paraId="44EE0926" w14:textId="77777777" w:rsidR="0087432F" w:rsidRDefault="0087432F" w:rsidP="0087432F">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87432F" w14:paraId="01CD8DBE" w14:textId="77777777" w:rsidTr="00E1122F">
        <w:tc>
          <w:tcPr>
            <w:tcW w:w="0" w:type="auto"/>
            <w:tcMar>
              <w:top w:w="0" w:type="auto"/>
              <w:bottom w:w="0" w:type="auto"/>
            </w:tcMar>
          </w:tcPr>
          <w:p w14:paraId="7AE1D5F6" w14:textId="77777777" w:rsidR="0087432F" w:rsidRDefault="0087432F" w:rsidP="00E1122F">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44DA326E" w14:textId="77777777" w:rsidR="0087432F" w:rsidRDefault="0087432F" w:rsidP="00E1122F">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45C35517" w14:textId="77777777" w:rsidR="0087432F" w:rsidRDefault="0087432F" w:rsidP="0087432F">
      <w:pPr>
        <w:spacing w:before="225" w:after="225" w:line="240" w:lineRule="auto"/>
        <w:jc w:val="both"/>
      </w:pPr>
      <w:r>
        <w:rPr>
          <w:rFonts w:ascii="Arial" w:hAnsi="Arial" w:cs="Arial"/>
          <w:b/>
          <w:bCs/>
          <w:color w:val="000000"/>
          <w:sz w:val="18"/>
          <w:szCs w:val="18"/>
        </w:rPr>
        <w:t>XIV. REVIZIJSKA SLED</w:t>
      </w:r>
    </w:p>
    <w:p w14:paraId="71A42D7E" w14:textId="77777777" w:rsidR="0087432F" w:rsidRDefault="0087432F" w:rsidP="0087432F">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87432F" w14:paraId="42242665" w14:textId="77777777" w:rsidTr="00E1122F">
        <w:tc>
          <w:tcPr>
            <w:tcW w:w="0" w:type="auto"/>
            <w:tcMar>
              <w:top w:w="0" w:type="auto"/>
              <w:bottom w:w="0" w:type="auto"/>
            </w:tcMar>
          </w:tcPr>
          <w:p w14:paraId="42723F52" w14:textId="77777777" w:rsidR="0087432F" w:rsidRDefault="0087432F" w:rsidP="00E1122F">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14:paraId="33F41311" w14:textId="77777777" w:rsidR="0087432F" w:rsidRDefault="0087432F" w:rsidP="00E1122F">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358C4AB1" w14:textId="77777777" w:rsidR="0087432F" w:rsidRDefault="0087432F" w:rsidP="00E1122F">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621A4822" w14:textId="77777777" w:rsidR="0087432F" w:rsidRDefault="0087432F" w:rsidP="00E1122F">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54E2668" w14:textId="77777777" w:rsidR="0087432F" w:rsidRDefault="0087432F" w:rsidP="00E1122F">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7FE1B685" w14:textId="77777777" w:rsidR="0087432F" w:rsidRDefault="0087432F" w:rsidP="0087432F">
      <w:pPr>
        <w:spacing w:before="225" w:after="225" w:line="240" w:lineRule="auto"/>
        <w:jc w:val="both"/>
      </w:pPr>
      <w:r>
        <w:rPr>
          <w:rFonts w:ascii="Arial" w:hAnsi="Arial" w:cs="Arial"/>
          <w:b/>
          <w:bCs/>
          <w:color w:val="000000"/>
          <w:sz w:val="18"/>
          <w:szCs w:val="18"/>
        </w:rPr>
        <w:t>XV. PROTIKORUPCIJSKA KLAVZULA</w:t>
      </w:r>
    </w:p>
    <w:p w14:paraId="1124179C" w14:textId="77777777" w:rsidR="0087432F" w:rsidRDefault="0087432F" w:rsidP="0087432F">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87432F" w14:paraId="76486311" w14:textId="77777777" w:rsidTr="00E1122F">
        <w:tc>
          <w:tcPr>
            <w:tcW w:w="0" w:type="auto"/>
            <w:tcMar>
              <w:top w:w="0" w:type="auto"/>
              <w:bottom w:w="0" w:type="auto"/>
            </w:tcMar>
          </w:tcPr>
          <w:p w14:paraId="30AA88ED" w14:textId="77777777" w:rsidR="0087432F" w:rsidRDefault="0087432F" w:rsidP="00E1122F">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87432F" w14:paraId="1002AB01" w14:textId="77777777" w:rsidTr="00E1122F">
              <w:tc>
                <w:tcPr>
                  <w:tcW w:w="0" w:type="auto"/>
                  <w:tcMar>
                    <w:top w:w="0" w:type="auto"/>
                    <w:bottom w:w="0" w:type="auto"/>
                  </w:tcMar>
                </w:tcPr>
                <w:p w14:paraId="1953A9FE" w14:textId="77777777" w:rsidR="0087432F" w:rsidRDefault="0087432F" w:rsidP="0087432F">
                  <w:pPr>
                    <w:numPr>
                      <w:ilvl w:val="0"/>
                      <w:numId w:val="57"/>
                    </w:numPr>
                    <w:jc w:val="both"/>
                    <w:rPr>
                      <w:rFonts w:ascii="Arial" w:hAnsi="Arial" w:cs="Arial"/>
                      <w:color w:val="000000"/>
                      <w:sz w:val="18"/>
                      <w:szCs w:val="18"/>
                    </w:rPr>
                  </w:pPr>
                  <w:r>
                    <w:rPr>
                      <w:rFonts w:ascii="Arial" w:hAnsi="Arial" w:cs="Arial"/>
                      <w:color w:val="000000"/>
                      <w:sz w:val="18"/>
                      <w:szCs w:val="18"/>
                    </w:rPr>
                    <w:t>pridobitev posla ali</w:t>
                  </w:r>
                </w:p>
                <w:p w14:paraId="39AD2A19" w14:textId="77777777" w:rsidR="0087432F" w:rsidRDefault="0087432F" w:rsidP="0087432F">
                  <w:pPr>
                    <w:numPr>
                      <w:ilvl w:val="0"/>
                      <w:numId w:val="5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4334DD18" w14:textId="77777777" w:rsidR="0087432F" w:rsidRDefault="0087432F" w:rsidP="0087432F">
                  <w:pPr>
                    <w:numPr>
                      <w:ilvl w:val="0"/>
                      <w:numId w:val="5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5E12BDA7" w14:textId="77777777" w:rsidR="0087432F" w:rsidRDefault="0087432F" w:rsidP="0087432F">
                  <w:pPr>
                    <w:numPr>
                      <w:ilvl w:val="0"/>
                      <w:numId w:val="57"/>
                    </w:numPr>
                    <w:jc w:val="both"/>
                    <w:rPr>
                      <w:rFonts w:ascii="Arial" w:hAnsi="Arial" w:cs="Arial"/>
                      <w:color w:val="000000"/>
                      <w:sz w:val="18"/>
                      <w:szCs w:val="18"/>
                    </w:rPr>
                  </w:pPr>
                  <w:r>
                    <w:rPr>
                      <w:rFonts w:ascii="Arial" w:hAnsi="Arial" w:cs="Arial"/>
                      <w:color w:val="000000"/>
                      <w:sz w:val="18"/>
                      <w:szCs w:val="18"/>
                    </w:rPr>
                    <w:lastRenderedPageBreak/>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5166F817" w14:textId="77777777" w:rsidR="0087432F" w:rsidRDefault="0087432F" w:rsidP="00E1122F">
            <w:pPr>
              <w:spacing w:before="225" w:after="225"/>
              <w:jc w:val="both"/>
            </w:pPr>
            <w:r>
              <w:rPr>
                <w:rFonts w:ascii="Arial" w:hAnsi="Arial" w:cs="Arial"/>
                <w:color w:val="000000"/>
                <w:sz w:val="18"/>
                <w:szCs w:val="18"/>
              </w:rPr>
              <w:t>je pogodba nična.</w:t>
            </w:r>
          </w:p>
        </w:tc>
      </w:tr>
    </w:tbl>
    <w:p w14:paraId="520D85C6" w14:textId="77777777" w:rsidR="0087432F" w:rsidRDefault="0087432F" w:rsidP="0087432F">
      <w:pPr>
        <w:spacing w:before="225" w:after="225" w:line="240" w:lineRule="auto"/>
        <w:jc w:val="both"/>
      </w:pPr>
      <w:r>
        <w:rPr>
          <w:rFonts w:ascii="Arial" w:hAnsi="Arial" w:cs="Arial"/>
          <w:b/>
          <w:bCs/>
          <w:color w:val="000000"/>
          <w:sz w:val="18"/>
          <w:szCs w:val="18"/>
        </w:rPr>
        <w:t>XVI. REŠEVANJE SPOROV</w:t>
      </w:r>
    </w:p>
    <w:p w14:paraId="6BD1EDD8" w14:textId="77777777" w:rsidR="0087432F" w:rsidRDefault="0087432F" w:rsidP="0087432F">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87432F" w14:paraId="2BD80506" w14:textId="77777777" w:rsidTr="00E1122F">
        <w:tc>
          <w:tcPr>
            <w:tcW w:w="0" w:type="auto"/>
            <w:tcMar>
              <w:top w:w="0" w:type="auto"/>
              <w:bottom w:w="0" w:type="auto"/>
            </w:tcMar>
          </w:tcPr>
          <w:p w14:paraId="6F9E6D67" w14:textId="77777777" w:rsidR="0087432F" w:rsidRDefault="0087432F" w:rsidP="00E1122F">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194593B8" w14:textId="77777777" w:rsidR="0087432F" w:rsidRDefault="0087432F" w:rsidP="0087432F">
      <w:pPr>
        <w:spacing w:before="225" w:after="225" w:line="240" w:lineRule="auto"/>
        <w:jc w:val="both"/>
      </w:pPr>
      <w:r>
        <w:rPr>
          <w:rFonts w:ascii="Arial" w:hAnsi="Arial" w:cs="Arial"/>
          <w:b/>
          <w:bCs/>
          <w:color w:val="000000"/>
          <w:sz w:val="18"/>
          <w:szCs w:val="18"/>
        </w:rPr>
        <w:t>XVII. KONČNE DOLOČBE</w:t>
      </w:r>
    </w:p>
    <w:p w14:paraId="1D40B9D6" w14:textId="77777777" w:rsidR="0087432F" w:rsidRDefault="0087432F" w:rsidP="0087432F">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87432F" w14:paraId="4219EF0C" w14:textId="77777777" w:rsidTr="00E1122F">
        <w:tc>
          <w:tcPr>
            <w:tcW w:w="0" w:type="auto"/>
            <w:tcMar>
              <w:top w:w="0" w:type="auto"/>
              <w:bottom w:w="0" w:type="auto"/>
            </w:tcMar>
          </w:tcPr>
          <w:p w14:paraId="5725FEDD" w14:textId="77777777" w:rsidR="0087432F" w:rsidRDefault="0087432F" w:rsidP="00E1122F">
            <w:pPr>
              <w:spacing w:before="225" w:after="225"/>
              <w:jc w:val="both"/>
            </w:pPr>
            <w:r>
              <w:rPr>
                <w:rFonts w:ascii="Arial" w:hAnsi="Arial" w:cs="Arial"/>
                <w:color w:val="000000"/>
                <w:sz w:val="18"/>
                <w:szCs w:val="18"/>
              </w:rPr>
              <w:t>Ta pogodba je sklenjena in prične veljati z dnem, ko jo podpiše zadnja pogodbena stranka in pod odložnim pogojem predložitve zavarovanja za dobro izvedbo.</w:t>
            </w:r>
          </w:p>
          <w:p w14:paraId="67AF3FFF" w14:textId="77777777" w:rsidR="0087432F" w:rsidRDefault="0087432F" w:rsidP="00E1122F">
            <w:pPr>
              <w:spacing w:before="225" w:after="225"/>
              <w:jc w:val="both"/>
            </w:pPr>
            <w:r>
              <w:rPr>
                <w:rFonts w:ascii="Arial" w:hAnsi="Arial" w:cs="Arial"/>
                <w:color w:val="000000"/>
                <w:sz w:val="18"/>
                <w:szCs w:val="18"/>
              </w:rPr>
              <w:t>Pogodba se lahko spremeni ali dopolni s pisnim dodatkom, ki ga sprejmeta in podpišeta obe stranki.</w:t>
            </w:r>
          </w:p>
          <w:p w14:paraId="49370010" w14:textId="77777777" w:rsidR="0087432F" w:rsidRDefault="0087432F" w:rsidP="00E1122F">
            <w:pPr>
              <w:spacing w:before="225" w:after="225"/>
              <w:jc w:val="both"/>
            </w:pPr>
            <w:r>
              <w:rPr>
                <w:rFonts w:ascii="Arial" w:hAnsi="Arial" w:cs="Arial"/>
                <w:color w:val="000000"/>
                <w:sz w:val="18"/>
                <w:szCs w:val="18"/>
              </w:rPr>
              <w:t>Za razmerja, ki jih predmetna pogodba ne ureja, veljajo določbe zakona, ki ureja obligacijska razmerja.</w:t>
            </w:r>
          </w:p>
          <w:p w14:paraId="5E0A4B44" w14:textId="77777777" w:rsidR="0087432F" w:rsidRDefault="0087432F" w:rsidP="00E1122F">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4BF6474B" w14:textId="77777777" w:rsidR="0087432F" w:rsidRDefault="0087432F" w:rsidP="00E1122F">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77F4814A" w14:textId="77777777" w:rsidR="0087432F" w:rsidRDefault="0087432F" w:rsidP="0087432F">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87432F" w14:paraId="74040941" w14:textId="77777777" w:rsidTr="00E1122F">
        <w:tc>
          <w:tcPr>
            <w:tcW w:w="0" w:type="auto"/>
            <w:tcMar>
              <w:top w:w="0" w:type="auto"/>
              <w:bottom w:w="0" w:type="auto"/>
            </w:tcMar>
          </w:tcPr>
          <w:p w14:paraId="7A10DD3B" w14:textId="77777777" w:rsidR="0087432F" w:rsidRDefault="0087432F" w:rsidP="00E1122F">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w:t>
            </w:r>
          </w:p>
        </w:tc>
      </w:tr>
    </w:tbl>
    <w:p w14:paraId="59E4074F" w14:textId="77777777" w:rsidR="0087432F" w:rsidRDefault="0087432F" w:rsidP="0087432F">
      <w:pPr>
        <w:spacing w:before="975" w:after="225" w:line="240" w:lineRule="auto"/>
        <w:jc w:val="both"/>
      </w:pPr>
      <w:r>
        <w:rPr>
          <w:rFonts w:ascii="Arial" w:hAnsi="Arial" w:cs="Arial"/>
          <w:color w:val="000000"/>
          <w:sz w:val="18"/>
          <w:szCs w:val="18"/>
        </w:rPr>
        <w:t>V/na ________________, dne ________________</w:t>
      </w:r>
    </w:p>
    <w:p w14:paraId="1BF955EA" w14:textId="77777777" w:rsidR="0087432F" w:rsidRDefault="0087432F" w:rsidP="0087432F">
      <w:pPr>
        <w:rPr>
          <w:rFonts w:ascii="Arial" w:hAnsi="Arial" w:cs="Arial"/>
          <w:b/>
          <w:bCs/>
          <w:color w:val="000000"/>
          <w:sz w:val="18"/>
          <w:szCs w:val="18"/>
        </w:rPr>
      </w:pPr>
    </w:p>
    <w:p w14:paraId="09A36381" w14:textId="4761C148" w:rsidR="00083CA0" w:rsidRDefault="00083CA0">
      <w:pPr>
        <w:spacing w:before="225" w:after="225" w:line="240" w:lineRule="auto"/>
        <w:jc w:val="both"/>
      </w:pPr>
    </w:p>
    <w:sectPr w:rsidR="00083CA0"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BA1A66" w14:textId="77777777" w:rsidR="0012644D" w:rsidRDefault="0012644D" w:rsidP="006975C6">
      <w:pPr>
        <w:spacing w:after="0" w:line="240" w:lineRule="auto"/>
      </w:pPr>
      <w:r>
        <w:separator/>
      </w:r>
    </w:p>
  </w:endnote>
  <w:endnote w:type="continuationSeparator" w:id="0">
    <w:p w14:paraId="0A57B0D8" w14:textId="77777777" w:rsidR="0012644D" w:rsidRDefault="0012644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Unicode MS CE">
    <w:altName w:val="Yu Gothic"/>
    <w:panose1 w:val="020B0604020202020204"/>
    <w:charset w:val="80"/>
    <w:family w:val="swiss"/>
    <w:pitch w:val="variable"/>
    <w:sig w:usb0="F7FFAFFF" w:usb1="E9DFFFFF" w:usb2="0000003F" w:usb3="00000000" w:csb0="003F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30596C" w14:textId="77777777" w:rsidR="00C143F0" w:rsidRDefault="00C143F0" w:rsidP="00C143F0">
    <w:pPr>
      <w:pStyle w:val="Footer"/>
      <w:shd w:val="clear" w:color="auto" w:fill="FFFFFF" w:themeFill="background1"/>
      <w:ind w:left="7513"/>
      <w:jc w:val="center"/>
      <w:rPr>
        <w:rFonts w:ascii="Arial" w:hAnsi="Arial" w:cs="Arial"/>
        <w:sz w:val="18"/>
        <w:szCs w:val="18"/>
      </w:rPr>
    </w:pPr>
  </w:p>
  <w:p w14:paraId="4AE33AC8" w14:textId="77777777" w:rsidR="00C143F0" w:rsidRPr="00261B06" w:rsidRDefault="00000000" w:rsidP="00C143F0">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C143F0" w:rsidRPr="00261B06">
          <w:rPr>
            <w:rFonts w:ascii="Arial" w:hAnsi="Arial" w:cs="Arial"/>
            <w:sz w:val="18"/>
            <w:szCs w:val="18"/>
          </w:rPr>
          <w:fldChar w:fldCharType="begin"/>
        </w:r>
        <w:r w:rsidR="00C143F0" w:rsidRPr="00261B06">
          <w:rPr>
            <w:rFonts w:ascii="Arial" w:hAnsi="Arial" w:cs="Arial"/>
            <w:sz w:val="18"/>
            <w:szCs w:val="18"/>
          </w:rPr>
          <w:instrText xml:space="preserve"> PAGE   \* MERGEFORMAT </w:instrText>
        </w:r>
        <w:r w:rsidR="00C143F0" w:rsidRPr="00261B06">
          <w:rPr>
            <w:rFonts w:ascii="Arial" w:hAnsi="Arial" w:cs="Arial"/>
            <w:sz w:val="18"/>
            <w:szCs w:val="18"/>
          </w:rPr>
          <w:fldChar w:fldCharType="separate"/>
        </w:r>
        <w:r w:rsidR="00C143F0">
          <w:rPr>
            <w:rFonts w:ascii="Arial" w:hAnsi="Arial" w:cs="Arial"/>
            <w:sz w:val="18"/>
            <w:szCs w:val="18"/>
          </w:rPr>
          <w:t>1</w:t>
        </w:r>
        <w:r w:rsidR="00C143F0" w:rsidRPr="00261B06">
          <w:rPr>
            <w:rFonts w:ascii="Arial" w:hAnsi="Arial" w:cs="Arial"/>
            <w:noProof/>
            <w:sz w:val="18"/>
            <w:szCs w:val="18"/>
          </w:rPr>
          <w:fldChar w:fldCharType="end"/>
        </w:r>
      </w:sdtContent>
    </w:sdt>
  </w:p>
  <w:p w14:paraId="0A52ED7E" w14:textId="24313862" w:rsidR="00C143F0" w:rsidRDefault="00C143F0" w:rsidP="00C143F0">
    <w:pPr>
      <w:pStyle w:val="Footer"/>
      <w:jc w:val="center"/>
      <w:rPr>
        <w:rFonts w:ascii="Arial" w:hAnsi="Arial" w:cs="Arial"/>
        <w:sz w:val="18"/>
        <w:szCs w:val="18"/>
      </w:rPr>
    </w:pPr>
    <w:r>
      <w:rPr>
        <w:rFonts w:ascii="Arial" w:hAnsi="Arial" w:cs="Arial"/>
        <w:sz w:val="18"/>
        <w:szCs w:val="18"/>
      </w:rPr>
      <w:t>RAZPISNA DOKUMENTACIJA</w:t>
    </w:r>
  </w:p>
  <w:p w14:paraId="2A6D9E4B" w14:textId="77777777" w:rsidR="00C143F0" w:rsidRDefault="00C143F0" w:rsidP="00C143F0">
    <w:pPr>
      <w:pStyle w:val="Footer"/>
      <w:jc w:val="center"/>
      <w:rPr>
        <w:rFonts w:ascii="Arial" w:hAnsi="Arial" w:cs="Arial"/>
        <w:sz w:val="18"/>
        <w:szCs w:val="18"/>
      </w:rPr>
    </w:pPr>
  </w:p>
  <w:p w14:paraId="07CE764B" w14:textId="152CD441" w:rsidR="00120518" w:rsidRPr="00C143F0" w:rsidRDefault="00C143F0" w:rsidP="00C143F0">
    <w:pPr>
      <w:pStyle w:val="Footer"/>
      <w:jc w:val="center"/>
      <w:rPr>
        <w:rFonts w:ascii="Arial" w:hAnsi="Arial" w:cs="Arial"/>
        <w:b/>
        <w:bCs/>
        <w:sz w:val="18"/>
        <w:szCs w:val="18"/>
      </w:rPr>
    </w:pPr>
    <w:r w:rsidRPr="006E31D3">
      <w:rPr>
        <w:rFonts w:ascii="Arial" w:hAnsi="Arial" w:cs="Arial"/>
        <w:b/>
        <w:sz w:val="18"/>
        <w:szCs w:val="18"/>
      </w:rPr>
      <w:t>Izbira izvajalcev storitev zimske službe v Občini Cerkno za obdobje štirih let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8741DC" w14:textId="77777777" w:rsidR="006B2936" w:rsidRDefault="006B2936" w:rsidP="00D43D4E">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B68F84" w14:textId="77777777" w:rsidR="006B2936" w:rsidRDefault="006B2936" w:rsidP="00D43D4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AA65E4" w14:textId="77777777" w:rsidR="006B2936" w:rsidRDefault="006B2936" w:rsidP="00D43D4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E8ABF" w14:textId="77777777" w:rsidR="006B2936" w:rsidRDefault="006B2936" w:rsidP="00D43D4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9B057A" w14:textId="77777777" w:rsidR="006B2936" w:rsidRDefault="006B2936" w:rsidP="00D43D4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742A0" w14:textId="77777777" w:rsidR="006B2936" w:rsidRDefault="006B2936" w:rsidP="00D43D4E">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A6B721" w14:textId="77777777" w:rsidR="006B2936" w:rsidRDefault="006B2936" w:rsidP="00D43D4E">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069DED" w14:textId="77777777" w:rsidR="006B2936" w:rsidRDefault="006B2936"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C49E65" w14:textId="77777777" w:rsidR="0012644D" w:rsidRDefault="0012644D" w:rsidP="006975C6">
      <w:pPr>
        <w:spacing w:after="0" w:line="240" w:lineRule="auto"/>
      </w:pPr>
      <w:r>
        <w:separator/>
      </w:r>
    </w:p>
  </w:footnote>
  <w:footnote w:type="continuationSeparator" w:id="0">
    <w:p w14:paraId="2669FEBE" w14:textId="77777777" w:rsidR="0012644D" w:rsidRDefault="0012644D" w:rsidP="006975C6">
      <w:pPr>
        <w:spacing w:after="0" w:line="240" w:lineRule="auto"/>
      </w:pPr>
      <w:r>
        <w:continuationSeparator/>
      </w:r>
    </w:p>
  </w:footnote>
  <w:footnote w:id="1">
    <w:p w14:paraId="393099AD" w14:textId="5F035DD6" w:rsidR="00671E35" w:rsidRPr="00671E35" w:rsidRDefault="00671E35" w:rsidP="00671E35">
      <w:pPr>
        <w:pStyle w:val="FootnoteText"/>
        <w:jc w:val="both"/>
        <w:rPr>
          <w:rFonts w:ascii="Arial" w:hAnsi="Arial" w:cs="Arial"/>
          <w:i/>
          <w:iCs/>
          <w:sz w:val="18"/>
          <w:szCs w:val="18"/>
        </w:rPr>
      </w:pPr>
      <w:r w:rsidRPr="00671E35">
        <w:rPr>
          <w:rStyle w:val="FootnoteReference"/>
          <w:rFonts w:ascii="Arial" w:hAnsi="Arial" w:cs="Arial"/>
          <w:i/>
          <w:iCs/>
          <w:sz w:val="18"/>
          <w:szCs w:val="18"/>
        </w:rPr>
        <w:footnoteRef/>
      </w:r>
      <w:r w:rsidRPr="00671E35">
        <w:rPr>
          <w:rFonts w:ascii="Arial" w:hAnsi="Arial" w:cs="Arial"/>
          <w:i/>
          <w:iCs/>
          <w:sz w:val="18"/>
          <w:szCs w:val="18"/>
        </w:rPr>
        <w:t xml:space="preserve"> Pri navedbi ponudbene cene morajo ponudniki upoštevati, da posipne materiale za posipanje za vse sklope, razen za sklopa 2 in 21, zagotavlja naročnik.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28" w:type="dxa"/>
      <w:tblLook w:val="04A0" w:firstRow="1" w:lastRow="0" w:firstColumn="1" w:lastColumn="0" w:noHBand="0" w:noVBand="1"/>
    </w:tblPr>
    <w:tblGrid>
      <w:gridCol w:w="1254"/>
      <w:gridCol w:w="3824"/>
      <w:gridCol w:w="4250"/>
    </w:tblGrid>
    <w:tr w:rsidR="00C143F0" w:rsidRPr="006F1DA5" w14:paraId="50046215" w14:textId="77777777" w:rsidTr="00E1122F">
      <w:trPr>
        <w:trHeight w:val="912"/>
      </w:trPr>
      <w:tc>
        <w:tcPr>
          <w:tcW w:w="1254" w:type="dxa"/>
        </w:tcPr>
        <w:p w14:paraId="2C4FAC97" w14:textId="77777777" w:rsidR="00C143F0" w:rsidRPr="006F1DA5" w:rsidRDefault="00C143F0" w:rsidP="00C143F0">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60800" behindDoc="1" locked="0" layoutInCell="1" allowOverlap="1" wp14:anchorId="7D00C8DC" wp14:editId="592C2F15">
                <wp:simplePos x="0" y="0"/>
                <wp:positionH relativeFrom="page">
                  <wp:posOffset>-4999</wp:posOffset>
                </wp:positionH>
                <wp:positionV relativeFrom="paragraph">
                  <wp:posOffset>-194675</wp:posOffset>
                </wp:positionV>
                <wp:extent cx="865451" cy="865451"/>
                <wp:effectExtent l="0" t="0" r="0" b="0"/>
                <wp:wrapNone/>
                <wp:docPr id="288514204" name="Picture 288514204" descr="A bird on a bran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14204" name="Picture 288514204" descr="A bird on a branch&#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867084" cy="867084"/>
                        </a:xfrm>
                        <a:prstGeom prst="rect">
                          <a:avLst/>
                        </a:prstGeom>
                      </pic:spPr>
                    </pic:pic>
                  </a:graphicData>
                </a:graphic>
                <wp14:sizeRelH relativeFrom="page">
                  <wp14:pctWidth>0</wp14:pctWidth>
                </wp14:sizeRelH>
                <wp14:sizeRelV relativeFrom="page">
                  <wp14:pctHeight>0</wp14:pctHeight>
                </wp14:sizeRelV>
              </wp:anchor>
            </w:drawing>
          </w:r>
        </w:p>
      </w:tc>
      <w:tc>
        <w:tcPr>
          <w:tcW w:w="3824" w:type="dxa"/>
        </w:tcPr>
        <w:p w14:paraId="079CDD99" w14:textId="77777777" w:rsidR="00C143F0" w:rsidRPr="006F1DA5" w:rsidRDefault="00C143F0" w:rsidP="00C143F0">
          <w:pPr>
            <w:pStyle w:val="Header"/>
            <w:rPr>
              <w:rFonts w:ascii="Arial" w:hAnsi="Arial" w:cs="Arial"/>
              <w:b/>
              <w:color w:val="000000" w:themeColor="text1"/>
              <w:sz w:val="18"/>
              <w:szCs w:val="18"/>
            </w:rPr>
          </w:pPr>
          <w:r w:rsidRPr="006F1DA5">
            <w:rPr>
              <w:rFonts w:ascii="Arial" w:hAnsi="Arial" w:cs="Arial"/>
              <w:b/>
              <w:color w:val="000000" w:themeColor="text1"/>
              <w:sz w:val="18"/>
              <w:szCs w:val="18"/>
            </w:rPr>
            <w:t>OBČINA CERKNO</w:t>
          </w:r>
        </w:p>
        <w:p w14:paraId="27EDE7A9" w14:textId="77777777" w:rsidR="00C143F0" w:rsidRPr="006F1DA5" w:rsidRDefault="00C143F0" w:rsidP="00C143F0">
          <w:pPr>
            <w:pStyle w:val="Header"/>
            <w:rPr>
              <w:rFonts w:ascii="Arial" w:hAnsi="Arial" w:cs="Arial"/>
              <w:color w:val="000000" w:themeColor="text1"/>
              <w:sz w:val="16"/>
              <w:szCs w:val="16"/>
            </w:rPr>
          </w:pPr>
          <w:r w:rsidRPr="006F1DA5">
            <w:rPr>
              <w:rFonts w:ascii="Arial" w:hAnsi="Arial" w:cs="Arial"/>
              <w:color w:val="000000" w:themeColor="text1"/>
              <w:sz w:val="16"/>
              <w:szCs w:val="16"/>
            </w:rPr>
            <w:t>Bevkova ulica 009</w:t>
          </w:r>
        </w:p>
        <w:p w14:paraId="6CDD1742" w14:textId="77777777" w:rsidR="00C143F0" w:rsidRPr="006F1DA5" w:rsidRDefault="00C143F0" w:rsidP="00C143F0">
          <w:pPr>
            <w:pStyle w:val="Header"/>
            <w:rPr>
              <w:rFonts w:ascii="Arial" w:hAnsi="Arial" w:cs="Arial"/>
              <w:color w:val="000000" w:themeColor="text1"/>
              <w:sz w:val="16"/>
              <w:szCs w:val="16"/>
            </w:rPr>
          </w:pPr>
          <w:r w:rsidRPr="006F1DA5">
            <w:rPr>
              <w:rFonts w:ascii="Arial" w:hAnsi="Arial" w:cs="Arial"/>
              <w:color w:val="000000" w:themeColor="text1"/>
              <w:sz w:val="16"/>
              <w:szCs w:val="16"/>
            </w:rPr>
            <w:t>5282 CERKNO</w:t>
          </w:r>
        </w:p>
        <w:p w14:paraId="78D22926" w14:textId="77777777" w:rsidR="00C143F0" w:rsidRPr="006F1DA5" w:rsidRDefault="00C143F0" w:rsidP="00C143F0">
          <w:pPr>
            <w:pStyle w:val="Header"/>
            <w:rPr>
              <w:rFonts w:ascii="Arial" w:hAnsi="Arial" w:cs="Arial"/>
              <w:b/>
              <w:color w:val="000000" w:themeColor="text1"/>
            </w:rPr>
          </w:pPr>
          <w:r w:rsidRPr="006F1DA5">
            <w:rPr>
              <w:rFonts w:ascii="Arial" w:hAnsi="Arial" w:cs="Arial"/>
              <w:color w:val="000000" w:themeColor="text1"/>
              <w:sz w:val="16"/>
              <w:szCs w:val="16"/>
            </w:rPr>
            <w:t>Email: obcina@cerkno.si</w:t>
          </w:r>
        </w:p>
      </w:tc>
      <w:tc>
        <w:tcPr>
          <w:tcW w:w="4250" w:type="dxa"/>
        </w:tcPr>
        <w:p w14:paraId="31817F7B" w14:textId="77777777" w:rsidR="00C143F0" w:rsidRPr="006F1DA5" w:rsidRDefault="00C143F0" w:rsidP="00C143F0">
          <w:pPr>
            <w:pStyle w:val="Header"/>
            <w:rPr>
              <w:rFonts w:ascii="Arial" w:hAnsi="Arial" w:cs="Arial"/>
              <w:b/>
              <w:color w:val="000000" w:themeColor="text1"/>
            </w:rPr>
          </w:pPr>
        </w:p>
      </w:tc>
    </w:tr>
  </w:tbl>
  <w:p w14:paraId="1B1B90DA" w14:textId="77777777" w:rsidR="00120518" w:rsidRPr="00C143F0" w:rsidRDefault="00120518" w:rsidP="00C143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17BD0"/>
    <w:multiLevelType w:val="hybridMultilevel"/>
    <w:tmpl w:val="3E7447E6"/>
    <w:lvl w:ilvl="0" w:tplc="B13AADA0">
      <w:start w:val="1"/>
      <w:numFmt w:val="bullet"/>
      <w:lvlText w:val=""/>
      <w:lvlJc w:val="left"/>
      <w:pPr>
        <w:ind w:left="720" w:hanging="360"/>
      </w:pPr>
      <w:rPr>
        <w:rFonts w:ascii="Symbol" w:hAnsi="Symbol" w:cs="Symbol" w:hint="default"/>
        <w:sz w:val="18"/>
        <w:szCs w:val="18"/>
      </w:rPr>
    </w:lvl>
    <w:lvl w:ilvl="1" w:tplc="48683680">
      <w:start w:val="1"/>
      <w:numFmt w:val="bullet"/>
      <w:lvlText w:val="o"/>
      <w:lvlJc w:val="left"/>
      <w:pPr>
        <w:ind w:left="1440" w:hanging="360"/>
      </w:pPr>
      <w:rPr>
        <w:rFonts w:ascii="Courier New" w:hAnsi="Courier New" w:cs="Courier New" w:hint="default"/>
      </w:rPr>
    </w:lvl>
    <w:lvl w:ilvl="2" w:tplc="31CA8132">
      <w:start w:val="1"/>
      <w:numFmt w:val="bullet"/>
      <w:lvlText w:val=""/>
      <w:lvlJc w:val="left"/>
      <w:pPr>
        <w:ind w:left="2160" w:hanging="360"/>
      </w:pPr>
      <w:rPr>
        <w:rFonts w:ascii="Wingdings" w:hAnsi="Wingdings" w:cs="Wingdings" w:hint="default"/>
      </w:rPr>
    </w:lvl>
    <w:lvl w:ilvl="3" w:tplc="C6FE79BE">
      <w:start w:val="1"/>
      <w:numFmt w:val="bullet"/>
      <w:lvlText w:val=""/>
      <w:lvlJc w:val="left"/>
      <w:pPr>
        <w:ind w:left="2880" w:hanging="360"/>
      </w:pPr>
      <w:rPr>
        <w:rFonts w:ascii="Symbol" w:hAnsi="Symbol" w:cs="Symbol" w:hint="default"/>
      </w:rPr>
    </w:lvl>
    <w:lvl w:ilvl="4" w:tplc="CB109E00">
      <w:start w:val="1"/>
      <w:numFmt w:val="bullet"/>
      <w:lvlText w:val="o"/>
      <w:lvlJc w:val="left"/>
      <w:pPr>
        <w:ind w:left="3600" w:hanging="360"/>
      </w:pPr>
      <w:rPr>
        <w:rFonts w:ascii="Courier New" w:hAnsi="Courier New" w:cs="Courier New" w:hint="default"/>
      </w:rPr>
    </w:lvl>
    <w:lvl w:ilvl="5" w:tplc="CB82DD9C">
      <w:start w:val="1"/>
      <w:numFmt w:val="bullet"/>
      <w:lvlText w:val=""/>
      <w:lvlJc w:val="left"/>
      <w:pPr>
        <w:ind w:left="4320" w:hanging="360"/>
      </w:pPr>
      <w:rPr>
        <w:rFonts w:ascii="Wingdings" w:hAnsi="Wingdings" w:cs="Wingdings" w:hint="default"/>
      </w:rPr>
    </w:lvl>
    <w:lvl w:ilvl="6" w:tplc="4E3CBC2E">
      <w:start w:val="1"/>
      <w:numFmt w:val="bullet"/>
      <w:lvlText w:val=""/>
      <w:lvlJc w:val="left"/>
      <w:pPr>
        <w:ind w:left="5040" w:hanging="360"/>
      </w:pPr>
      <w:rPr>
        <w:rFonts w:ascii="Symbol" w:hAnsi="Symbol" w:cs="Symbol" w:hint="default"/>
      </w:rPr>
    </w:lvl>
    <w:lvl w:ilvl="7" w:tplc="B436F422">
      <w:start w:val="1"/>
      <w:numFmt w:val="bullet"/>
      <w:lvlText w:val="o"/>
      <w:lvlJc w:val="left"/>
      <w:pPr>
        <w:ind w:left="5760" w:hanging="360"/>
      </w:pPr>
      <w:rPr>
        <w:rFonts w:ascii="Courier New" w:hAnsi="Courier New" w:cs="Courier New" w:hint="default"/>
      </w:rPr>
    </w:lvl>
    <w:lvl w:ilvl="8" w:tplc="7D2A3B64">
      <w:start w:val="1"/>
      <w:numFmt w:val="bullet"/>
      <w:lvlText w:val=""/>
      <w:lvlJc w:val="left"/>
      <w:pPr>
        <w:ind w:left="6480" w:hanging="360"/>
      </w:pPr>
      <w:rPr>
        <w:rFonts w:ascii="Wingdings" w:hAnsi="Wingdings" w:cs="Wingdings" w:hint="default"/>
      </w:rPr>
    </w:lvl>
  </w:abstractNum>
  <w:abstractNum w:abstractNumId="1" w15:restartNumberingAfterBreak="0">
    <w:nsid w:val="06F808F2"/>
    <w:multiLevelType w:val="hybridMultilevel"/>
    <w:tmpl w:val="9C5E28D2"/>
    <w:lvl w:ilvl="0" w:tplc="8D2422B2">
      <w:start w:val="1"/>
      <w:numFmt w:val="bullet"/>
      <w:lvlText w:val=""/>
      <w:lvlJc w:val="left"/>
      <w:pPr>
        <w:ind w:left="720" w:hanging="360"/>
      </w:pPr>
      <w:rPr>
        <w:rFonts w:ascii="Symbol" w:hAnsi="Symbol" w:cs="Symbol" w:hint="default"/>
        <w:sz w:val="18"/>
        <w:szCs w:val="18"/>
      </w:rPr>
    </w:lvl>
    <w:lvl w:ilvl="1" w:tplc="5B08DC0A">
      <w:start w:val="1"/>
      <w:numFmt w:val="bullet"/>
      <w:lvlText w:val="o"/>
      <w:lvlJc w:val="left"/>
      <w:pPr>
        <w:ind w:left="1440" w:hanging="360"/>
      </w:pPr>
      <w:rPr>
        <w:rFonts w:ascii="Courier New" w:hAnsi="Courier New" w:cs="Courier New" w:hint="default"/>
      </w:rPr>
    </w:lvl>
    <w:lvl w:ilvl="2" w:tplc="1CFE9E2E">
      <w:start w:val="1"/>
      <w:numFmt w:val="bullet"/>
      <w:lvlText w:val=""/>
      <w:lvlJc w:val="left"/>
      <w:pPr>
        <w:ind w:left="2160" w:hanging="360"/>
      </w:pPr>
      <w:rPr>
        <w:rFonts w:ascii="Wingdings" w:hAnsi="Wingdings" w:cs="Wingdings" w:hint="default"/>
      </w:rPr>
    </w:lvl>
    <w:lvl w:ilvl="3" w:tplc="D52A33A4">
      <w:start w:val="1"/>
      <w:numFmt w:val="bullet"/>
      <w:lvlText w:val=""/>
      <w:lvlJc w:val="left"/>
      <w:pPr>
        <w:ind w:left="2880" w:hanging="360"/>
      </w:pPr>
      <w:rPr>
        <w:rFonts w:ascii="Symbol" w:hAnsi="Symbol" w:cs="Symbol" w:hint="default"/>
      </w:rPr>
    </w:lvl>
    <w:lvl w:ilvl="4" w:tplc="90F69636">
      <w:start w:val="1"/>
      <w:numFmt w:val="bullet"/>
      <w:lvlText w:val="o"/>
      <w:lvlJc w:val="left"/>
      <w:pPr>
        <w:ind w:left="3600" w:hanging="360"/>
      </w:pPr>
      <w:rPr>
        <w:rFonts w:ascii="Courier New" w:hAnsi="Courier New" w:cs="Courier New" w:hint="default"/>
      </w:rPr>
    </w:lvl>
    <w:lvl w:ilvl="5" w:tplc="33D009C6">
      <w:start w:val="1"/>
      <w:numFmt w:val="bullet"/>
      <w:lvlText w:val=""/>
      <w:lvlJc w:val="left"/>
      <w:pPr>
        <w:ind w:left="4320" w:hanging="360"/>
      </w:pPr>
      <w:rPr>
        <w:rFonts w:ascii="Wingdings" w:hAnsi="Wingdings" w:cs="Wingdings" w:hint="default"/>
      </w:rPr>
    </w:lvl>
    <w:lvl w:ilvl="6" w:tplc="66D0A248">
      <w:start w:val="1"/>
      <w:numFmt w:val="bullet"/>
      <w:lvlText w:val=""/>
      <w:lvlJc w:val="left"/>
      <w:pPr>
        <w:ind w:left="5040" w:hanging="360"/>
      </w:pPr>
      <w:rPr>
        <w:rFonts w:ascii="Symbol" w:hAnsi="Symbol" w:cs="Symbol" w:hint="default"/>
      </w:rPr>
    </w:lvl>
    <w:lvl w:ilvl="7" w:tplc="3FC84032">
      <w:start w:val="1"/>
      <w:numFmt w:val="bullet"/>
      <w:lvlText w:val="o"/>
      <w:lvlJc w:val="left"/>
      <w:pPr>
        <w:ind w:left="5760" w:hanging="360"/>
      </w:pPr>
      <w:rPr>
        <w:rFonts w:ascii="Courier New" w:hAnsi="Courier New" w:cs="Courier New" w:hint="default"/>
      </w:rPr>
    </w:lvl>
    <w:lvl w:ilvl="8" w:tplc="38160210">
      <w:start w:val="1"/>
      <w:numFmt w:val="bullet"/>
      <w:lvlText w:val=""/>
      <w:lvlJc w:val="left"/>
      <w:pPr>
        <w:ind w:left="6480" w:hanging="360"/>
      </w:pPr>
      <w:rPr>
        <w:rFonts w:ascii="Wingdings" w:hAnsi="Wingdings" w:cs="Wingdings" w:hint="default"/>
      </w:rPr>
    </w:lvl>
  </w:abstractNum>
  <w:abstractNum w:abstractNumId="2" w15:restartNumberingAfterBreak="0">
    <w:nsid w:val="09244B3C"/>
    <w:multiLevelType w:val="hybridMultilevel"/>
    <w:tmpl w:val="1D1C118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DC79C1"/>
    <w:multiLevelType w:val="hybridMultilevel"/>
    <w:tmpl w:val="5156D90A"/>
    <w:lvl w:ilvl="0" w:tplc="FCE47D7C">
      <w:start w:val="1"/>
      <w:numFmt w:val="bullet"/>
      <w:lvlText w:val=""/>
      <w:lvlJc w:val="left"/>
      <w:pPr>
        <w:ind w:left="720" w:hanging="360"/>
      </w:pPr>
      <w:rPr>
        <w:rFonts w:ascii="Symbol" w:hAnsi="Symbol" w:cs="Symbol" w:hint="default"/>
        <w:sz w:val="18"/>
        <w:szCs w:val="18"/>
      </w:rPr>
    </w:lvl>
    <w:lvl w:ilvl="1" w:tplc="93803538">
      <w:start w:val="1"/>
      <w:numFmt w:val="bullet"/>
      <w:lvlText w:val="o"/>
      <w:lvlJc w:val="left"/>
      <w:pPr>
        <w:ind w:left="1440" w:hanging="360"/>
      </w:pPr>
      <w:rPr>
        <w:rFonts w:ascii="Courier New" w:hAnsi="Courier New" w:cs="Courier New" w:hint="default"/>
      </w:rPr>
    </w:lvl>
    <w:lvl w:ilvl="2" w:tplc="25685738">
      <w:start w:val="1"/>
      <w:numFmt w:val="bullet"/>
      <w:lvlText w:val=""/>
      <w:lvlJc w:val="left"/>
      <w:pPr>
        <w:ind w:left="2160" w:hanging="360"/>
      </w:pPr>
      <w:rPr>
        <w:rFonts w:ascii="Wingdings" w:hAnsi="Wingdings" w:cs="Wingdings" w:hint="default"/>
      </w:rPr>
    </w:lvl>
    <w:lvl w:ilvl="3" w:tplc="97145A1C">
      <w:start w:val="1"/>
      <w:numFmt w:val="bullet"/>
      <w:lvlText w:val=""/>
      <w:lvlJc w:val="left"/>
      <w:pPr>
        <w:ind w:left="2880" w:hanging="360"/>
      </w:pPr>
      <w:rPr>
        <w:rFonts w:ascii="Symbol" w:hAnsi="Symbol" w:cs="Symbol" w:hint="default"/>
      </w:rPr>
    </w:lvl>
    <w:lvl w:ilvl="4" w:tplc="759AF270">
      <w:start w:val="1"/>
      <w:numFmt w:val="bullet"/>
      <w:lvlText w:val="o"/>
      <w:lvlJc w:val="left"/>
      <w:pPr>
        <w:ind w:left="3600" w:hanging="360"/>
      </w:pPr>
      <w:rPr>
        <w:rFonts w:ascii="Courier New" w:hAnsi="Courier New" w:cs="Courier New" w:hint="default"/>
      </w:rPr>
    </w:lvl>
    <w:lvl w:ilvl="5" w:tplc="62E09CC8">
      <w:start w:val="1"/>
      <w:numFmt w:val="bullet"/>
      <w:lvlText w:val=""/>
      <w:lvlJc w:val="left"/>
      <w:pPr>
        <w:ind w:left="4320" w:hanging="360"/>
      </w:pPr>
      <w:rPr>
        <w:rFonts w:ascii="Wingdings" w:hAnsi="Wingdings" w:cs="Wingdings" w:hint="default"/>
      </w:rPr>
    </w:lvl>
    <w:lvl w:ilvl="6" w:tplc="0CA448FC">
      <w:start w:val="1"/>
      <w:numFmt w:val="bullet"/>
      <w:lvlText w:val=""/>
      <w:lvlJc w:val="left"/>
      <w:pPr>
        <w:ind w:left="5040" w:hanging="360"/>
      </w:pPr>
      <w:rPr>
        <w:rFonts w:ascii="Symbol" w:hAnsi="Symbol" w:cs="Symbol" w:hint="default"/>
      </w:rPr>
    </w:lvl>
    <w:lvl w:ilvl="7" w:tplc="6B90F08A">
      <w:start w:val="1"/>
      <w:numFmt w:val="bullet"/>
      <w:lvlText w:val="o"/>
      <w:lvlJc w:val="left"/>
      <w:pPr>
        <w:ind w:left="5760" w:hanging="360"/>
      </w:pPr>
      <w:rPr>
        <w:rFonts w:ascii="Courier New" w:hAnsi="Courier New" w:cs="Courier New" w:hint="default"/>
      </w:rPr>
    </w:lvl>
    <w:lvl w:ilvl="8" w:tplc="9A308A7E">
      <w:start w:val="1"/>
      <w:numFmt w:val="bullet"/>
      <w:lvlText w:val=""/>
      <w:lvlJc w:val="left"/>
      <w:pPr>
        <w:ind w:left="6480" w:hanging="360"/>
      </w:pPr>
      <w:rPr>
        <w:rFonts w:ascii="Wingdings" w:hAnsi="Wingdings" w:cs="Wingdings" w:hint="default"/>
      </w:rPr>
    </w:lvl>
  </w:abstractNum>
  <w:abstractNum w:abstractNumId="4" w15:restartNumberingAfterBreak="0">
    <w:nsid w:val="0A1A38B2"/>
    <w:multiLevelType w:val="hybridMultilevel"/>
    <w:tmpl w:val="7D942D66"/>
    <w:lvl w:ilvl="0" w:tplc="3044189A">
      <w:start w:val="1"/>
      <w:numFmt w:val="bullet"/>
      <w:lvlText w:val=""/>
      <w:lvlJc w:val="left"/>
      <w:pPr>
        <w:ind w:left="720" w:hanging="360"/>
      </w:pPr>
      <w:rPr>
        <w:rFonts w:ascii="Symbol" w:hAnsi="Symbol" w:cs="Symbol" w:hint="default"/>
        <w:sz w:val="18"/>
        <w:szCs w:val="18"/>
      </w:rPr>
    </w:lvl>
    <w:lvl w:ilvl="1" w:tplc="0A4C5FBE">
      <w:start w:val="1"/>
      <w:numFmt w:val="bullet"/>
      <w:lvlText w:val="o"/>
      <w:lvlJc w:val="left"/>
      <w:pPr>
        <w:ind w:left="1440" w:hanging="360"/>
      </w:pPr>
      <w:rPr>
        <w:rFonts w:ascii="Courier New" w:hAnsi="Courier New" w:cs="Courier New" w:hint="default"/>
      </w:rPr>
    </w:lvl>
    <w:lvl w:ilvl="2" w:tplc="6414EEE8">
      <w:start w:val="1"/>
      <w:numFmt w:val="bullet"/>
      <w:lvlText w:val=""/>
      <w:lvlJc w:val="left"/>
      <w:pPr>
        <w:ind w:left="2160" w:hanging="360"/>
      </w:pPr>
      <w:rPr>
        <w:rFonts w:ascii="Wingdings" w:hAnsi="Wingdings" w:cs="Wingdings" w:hint="default"/>
      </w:rPr>
    </w:lvl>
    <w:lvl w:ilvl="3" w:tplc="E86862A4">
      <w:start w:val="1"/>
      <w:numFmt w:val="bullet"/>
      <w:lvlText w:val=""/>
      <w:lvlJc w:val="left"/>
      <w:pPr>
        <w:ind w:left="2880" w:hanging="360"/>
      </w:pPr>
      <w:rPr>
        <w:rFonts w:ascii="Symbol" w:hAnsi="Symbol" w:cs="Symbol" w:hint="default"/>
      </w:rPr>
    </w:lvl>
    <w:lvl w:ilvl="4" w:tplc="CD302BCA">
      <w:start w:val="1"/>
      <w:numFmt w:val="bullet"/>
      <w:lvlText w:val="o"/>
      <w:lvlJc w:val="left"/>
      <w:pPr>
        <w:ind w:left="3600" w:hanging="360"/>
      </w:pPr>
      <w:rPr>
        <w:rFonts w:ascii="Courier New" w:hAnsi="Courier New" w:cs="Courier New" w:hint="default"/>
      </w:rPr>
    </w:lvl>
    <w:lvl w:ilvl="5" w:tplc="35963222">
      <w:start w:val="1"/>
      <w:numFmt w:val="bullet"/>
      <w:lvlText w:val=""/>
      <w:lvlJc w:val="left"/>
      <w:pPr>
        <w:ind w:left="4320" w:hanging="360"/>
      </w:pPr>
      <w:rPr>
        <w:rFonts w:ascii="Wingdings" w:hAnsi="Wingdings" w:cs="Wingdings" w:hint="default"/>
      </w:rPr>
    </w:lvl>
    <w:lvl w:ilvl="6" w:tplc="99B067DC">
      <w:start w:val="1"/>
      <w:numFmt w:val="bullet"/>
      <w:lvlText w:val=""/>
      <w:lvlJc w:val="left"/>
      <w:pPr>
        <w:ind w:left="5040" w:hanging="360"/>
      </w:pPr>
      <w:rPr>
        <w:rFonts w:ascii="Symbol" w:hAnsi="Symbol" w:cs="Symbol" w:hint="default"/>
      </w:rPr>
    </w:lvl>
    <w:lvl w:ilvl="7" w:tplc="016603C4">
      <w:start w:val="1"/>
      <w:numFmt w:val="bullet"/>
      <w:lvlText w:val="o"/>
      <w:lvlJc w:val="left"/>
      <w:pPr>
        <w:ind w:left="5760" w:hanging="360"/>
      </w:pPr>
      <w:rPr>
        <w:rFonts w:ascii="Courier New" w:hAnsi="Courier New" w:cs="Courier New" w:hint="default"/>
      </w:rPr>
    </w:lvl>
    <w:lvl w:ilvl="8" w:tplc="E0083E38">
      <w:start w:val="1"/>
      <w:numFmt w:val="bullet"/>
      <w:lvlText w:val=""/>
      <w:lvlJc w:val="left"/>
      <w:pPr>
        <w:ind w:left="6480" w:hanging="360"/>
      </w:pPr>
      <w:rPr>
        <w:rFonts w:ascii="Wingdings" w:hAnsi="Wingdings" w:cs="Wingdings" w:hint="default"/>
      </w:rPr>
    </w:lvl>
  </w:abstractNum>
  <w:abstractNum w:abstractNumId="5" w15:restartNumberingAfterBreak="0">
    <w:nsid w:val="0A213D0A"/>
    <w:multiLevelType w:val="hybridMultilevel"/>
    <w:tmpl w:val="E30CF2EA"/>
    <w:lvl w:ilvl="0" w:tplc="7A08265E">
      <w:start w:val="1"/>
      <w:numFmt w:val="bullet"/>
      <w:lvlText w:val=""/>
      <w:lvlJc w:val="left"/>
      <w:pPr>
        <w:ind w:left="720" w:hanging="360"/>
      </w:pPr>
      <w:rPr>
        <w:rFonts w:ascii="Symbol" w:hAnsi="Symbol" w:cs="Symbol" w:hint="default"/>
        <w:sz w:val="18"/>
        <w:szCs w:val="18"/>
      </w:rPr>
    </w:lvl>
    <w:lvl w:ilvl="1" w:tplc="678E351C">
      <w:start w:val="1"/>
      <w:numFmt w:val="bullet"/>
      <w:lvlText w:val="o"/>
      <w:lvlJc w:val="left"/>
      <w:pPr>
        <w:ind w:left="1440" w:hanging="360"/>
      </w:pPr>
      <w:rPr>
        <w:rFonts w:ascii="Courier New" w:hAnsi="Courier New" w:cs="Courier New" w:hint="default"/>
      </w:rPr>
    </w:lvl>
    <w:lvl w:ilvl="2" w:tplc="D3144E62">
      <w:start w:val="1"/>
      <w:numFmt w:val="bullet"/>
      <w:lvlText w:val=""/>
      <w:lvlJc w:val="left"/>
      <w:pPr>
        <w:ind w:left="2160" w:hanging="360"/>
      </w:pPr>
      <w:rPr>
        <w:rFonts w:ascii="Wingdings" w:hAnsi="Wingdings" w:cs="Wingdings" w:hint="default"/>
      </w:rPr>
    </w:lvl>
    <w:lvl w:ilvl="3" w:tplc="583EC8CC">
      <w:start w:val="1"/>
      <w:numFmt w:val="bullet"/>
      <w:lvlText w:val=""/>
      <w:lvlJc w:val="left"/>
      <w:pPr>
        <w:ind w:left="2880" w:hanging="360"/>
      </w:pPr>
      <w:rPr>
        <w:rFonts w:ascii="Symbol" w:hAnsi="Symbol" w:cs="Symbol" w:hint="default"/>
      </w:rPr>
    </w:lvl>
    <w:lvl w:ilvl="4" w:tplc="ECBEE982">
      <w:start w:val="1"/>
      <w:numFmt w:val="bullet"/>
      <w:lvlText w:val="o"/>
      <w:lvlJc w:val="left"/>
      <w:pPr>
        <w:ind w:left="3600" w:hanging="360"/>
      </w:pPr>
      <w:rPr>
        <w:rFonts w:ascii="Courier New" w:hAnsi="Courier New" w:cs="Courier New" w:hint="default"/>
      </w:rPr>
    </w:lvl>
    <w:lvl w:ilvl="5" w:tplc="A54CE3BA">
      <w:start w:val="1"/>
      <w:numFmt w:val="bullet"/>
      <w:lvlText w:val=""/>
      <w:lvlJc w:val="left"/>
      <w:pPr>
        <w:ind w:left="4320" w:hanging="360"/>
      </w:pPr>
      <w:rPr>
        <w:rFonts w:ascii="Wingdings" w:hAnsi="Wingdings" w:cs="Wingdings" w:hint="default"/>
      </w:rPr>
    </w:lvl>
    <w:lvl w:ilvl="6" w:tplc="FFBC8E3C">
      <w:start w:val="1"/>
      <w:numFmt w:val="bullet"/>
      <w:lvlText w:val=""/>
      <w:lvlJc w:val="left"/>
      <w:pPr>
        <w:ind w:left="5040" w:hanging="360"/>
      </w:pPr>
      <w:rPr>
        <w:rFonts w:ascii="Symbol" w:hAnsi="Symbol" w:cs="Symbol" w:hint="default"/>
      </w:rPr>
    </w:lvl>
    <w:lvl w:ilvl="7" w:tplc="392E0D54">
      <w:start w:val="1"/>
      <w:numFmt w:val="bullet"/>
      <w:lvlText w:val="o"/>
      <w:lvlJc w:val="left"/>
      <w:pPr>
        <w:ind w:left="5760" w:hanging="360"/>
      </w:pPr>
      <w:rPr>
        <w:rFonts w:ascii="Courier New" w:hAnsi="Courier New" w:cs="Courier New" w:hint="default"/>
      </w:rPr>
    </w:lvl>
    <w:lvl w:ilvl="8" w:tplc="9140EC92">
      <w:start w:val="1"/>
      <w:numFmt w:val="bullet"/>
      <w:lvlText w:val=""/>
      <w:lvlJc w:val="left"/>
      <w:pPr>
        <w:ind w:left="6480" w:hanging="360"/>
      </w:pPr>
      <w:rPr>
        <w:rFonts w:ascii="Wingdings" w:hAnsi="Wingdings" w:cs="Wingdings" w:hint="default"/>
      </w:rPr>
    </w:lvl>
  </w:abstractNum>
  <w:abstractNum w:abstractNumId="6" w15:restartNumberingAfterBreak="0">
    <w:nsid w:val="0B3F29A1"/>
    <w:multiLevelType w:val="hybridMultilevel"/>
    <w:tmpl w:val="6A968B7E"/>
    <w:lvl w:ilvl="0" w:tplc="EF149A58">
      <w:start w:val="1"/>
      <w:numFmt w:val="bullet"/>
      <w:lvlText w:val=""/>
      <w:lvlJc w:val="left"/>
      <w:pPr>
        <w:ind w:left="720" w:hanging="360"/>
      </w:pPr>
      <w:rPr>
        <w:rFonts w:ascii="Symbol" w:hAnsi="Symbol" w:cs="Symbol" w:hint="default"/>
        <w:sz w:val="18"/>
        <w:szCs w:val="18"/>
      </w:rPr>
    </w:lvl>
    <w:lvl w:ilvl="1" w:tplc="BF0241E8">
      <w:start w:val="1"/>
      <w:numFmt w:val="bullet"/>
      <w:lvlText w:val="o"/>
      <w:lvlJc w:val="left"/>
      <w:pPr>
        <w:ind w:left="1440" w:hanging="360"/>
      </w:pPr>
      <w:rPr>
        <w:rFonts w:ascii="Courier New" w:hAnsi="Courier New" w:cs="Courier New" w:hint="default"/>
      </w:rPr>
    </w:lvl>
    <w:lvl w:ilvl="2" w:tplc="D6D6642C">
      <w:start w:val="1"/>
      <w:numFmt w:val="bullet"/>
      <w:lvlText w:val=""/>
      <w:lvlJc w:val="left"/>
      <w:pPr>
        <w:ind w:left="2160" w:hanging="360"/>
      </w:pPr>
      <w:rPr>
        <w:rFonts w:ascii="Wingdings" w:hAnsi="Wingdings" w:cs="Wingdings" w:hint="default"/>
      </w:rPr>
    </w:lvl>
    <w:lvl w:ilvl="3" w:tplc="58507F96">
      <w:start w:val="1"/>
      <w:numFmt w:val="bullet"/>
      <w:lvlText w:val=""/>
      <w:lvlJc w:val="left"/>
      <w:pPr>
        <w:ind w:left="2880" w:hanging="360"/>
      </w:pPr>
      <w:rPr>
        <w:rFonts w:ascii="Symbol" w:hAnsi="Symbol" w:cs="Symbol" w:hint="default"/>
      </w:rPr>
    </w:lvl>
    <w:lvl w:ilvl="4" w:tplc="2676EDE6">
      <w:start w:val="1"/>
      <w:numFmt w:val="bullet"/>
      <w:lvlText w:val="o"/>
      <w:lvlJc w:val="left"/>
      <w:pPr>
        <w:ind w:left="3600" w:hanging="360"/>
      </w:pPr>
      <w:rPr>
        <w:rFonts w:ascii="Courier New" w:hAnsi="Courier New" w:cs="Courier New" w:hint="default"/>
      </w:rPr>
    </w:lvl>
    <w:lvl w:ilvl="5" w:tplc="58C874DA">
      <w:start w:val="1"/>
      <w:numFmt w:val="bullet"/>
      <w:lvlText w:val=""/>
      <w:lvlJc w:val="left"/>
      <w:pPr>
        <w:ind w:left="4320" w:hanging="360"/>
      </w:pPr>
      <w:rPr>
        <w:rFonts w:ascii="Wingdings" w:hAnsi="Wingdings" w:cs="Wingdings" w:hint="default"/>
      </w:rPr>
    </w:lvl>
    <w:lvl w:ilvl="6" w:tplc="45BCA282">
      <w:start w:val="1"/>
      <w:numFmt w:val="bullet"/>
      <w:lvlText w:val=""/>
      <w:lvlJc w:val="left"/>
      <w:pPr>
        <w:ind w:left="5040" w:hanging="360"/>
      </w:pPr>
      <w:rPr>
        <w:rFonts w:ascii="Symbol" w:hAnsi="Symbol" w:cs="Symbol" w:hint="default"/>
      </w:rPr>
    </w:lvl>
    <w:lvl w:ilvl="7" w:tplc="BEA07FA6">
      <w:start w:val="1"/>
      <w:numFmt w:val="bullet"/>
      <w:lvlText w:val="o"/>
      <w:lvlJc w:val="left"/>
      <w:pPr>
        <w:ind w:left="5760" w:hanging="360"/>
      </w:pPr>
      <w:rPr>
        <w:rFonts w:ascii="Courier New" w:hAnsi="Courier New" w:cs="Courier New" w:hint="default"/>
      </w:rPr>
    </w:lvl>
    <w:lvl w:ilvl="8" w:tplc="825A3EB8">
      <w:start w:val="1"/>
      <w:numFmt w:val="bullet"/>
      <w:lvlText w:val=""/>
      <w:lvlJc w:val="left"/>
      <w:pPr>
        <w:ind w:left="6480" w:hanging="360"/>
      </w:pPr>
      <w:rPr>
        <w:rFonts w:ascii="Wingdings" w:hAnsi="Wingdings" w:cs="Wingdings" w:hint="default"/>
      </w:rPr>
    </w:lvl>
  </w:abstractNum>
  <w:abstractNum w:abstractNumId="7" w15:restartNumberingAfterBreak="0">
    <w:nsid w:val="0C07259C"/>
    <w:multiLevelType w:val="hybridMultilevel"/>
    <w:tmpl w:val="19F4243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B11CB3"/>
    <w:multiLevelType w:val="hybridMultilevel"/>
    <w:tmpl w:val="4EC0A9A6"/>
    <w:lvl w:ilvl="0" w:tplc="67E067FE">
      <w:start w:val="1"/>
      <w:numFmt w:val="bullet"/>
      <w:lvlText w:val="-"/>
      <w:lvlJc w:val="left"/>
      <w:pPr>
        <w:ind w:left="720" w:hanging="360"/>
      </w:pPr>
      <w:rPr>
        <w:rFonts w:ascii="Calibri" w:hAnsi="Calibri" w:hint="default"/>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D60F13"/>
    <w:multiLevelType w:val="hybridMultilevel"/>
    <w:tmpl w:val="2A882F48"/>
    <w:lvl w:ilvl="0" w:tplc="59D24C1C">
      <w:start w:val="1"/>
      <w:numFmt w:val="bullet"/>
      <w:lvlText w:val=""/>
      <w:lvlJc w:val="left"/>
      <w:pPr>
        <w:ind w:left="720" w:hanging="360"/>
      </w:pPr>
      <w:rPr>
        <w:rFonts w:ascii="Symbol" w:hAnsi="Symbol" w:cs="Symbol" w:hint="default"/>
        <w:sz w:val="18"/>
        <w:szCs w:val="18"/>
      </w:rPr>
    </w:lvl>
    <w:lvl w:ilvl="1" w:tplc="6A0A8670">
      <w:start w:val="1"/>
      <w:numFmt w:val="bullet"/>
      <w:lvlText w:val="o"/>
      <w:lvlJc w:val="left"/>
      <w:pPr>
        <w:ind w:left="1440" w:hanging="360"/>
      </w:pPr>
      <w:rPr>
        <w:rFonts w:ascii="Courier New" w:hAnsi="Courier New" w:cs="Courier New" w:hint="default"/>
      </w:rPr>
    </w:lvl>
    <w:lvl w:ilvl="2" w:tplc="E91EACC4">
      <w:start w:val="1"/>
      <w:numFmt w:val="bullet"/>
      <w:lvlText w:val=""/>
      <w:lvlJc w:val="left"/>
      <w:pPr>
        <w:ind w:left="2160" w:hanging="360"/>
      </w:pPr>
      <w:rPr>
        <w:rFonts w:ascii="Wingdings" w:hAnsi="Wingdings" w:cs="Wingdings" w:hint="default"/>
      </w:rPr>
    </w:lvl>
    <w:lvl w:ilvl="3" w:tplc="4A16821E">
      <w:start w:val="1"/>
      <w:numFmt w:val="bullet"/>
      <w:lvlText w:val=""/>
      <w:lvlJc w:val="left"/>
      <w:pPr>
        <w:ind w:left="2880" w:hanging="360"/>
      </w:pPr>
      <w:rPr>
        <w:rFonts w:ascii="Symbol" w:hAnsi="Symbol" w:cs="Symbol" w:hint="default"/>
      </w:rPr>
    </w:lvl>
    <w:lvl w:ilvl="4" w:tplc="477CE2A6">
      <w:start w:val="1"/>
      <w:numFmt w:val="bullet"/>
      <w:lvlText w:val="o"/>
      <w:lvlJc w:val="left"/>
      <w:pPr>
        <w:ind w:left="3600" w:hanging="360"/>
      </w:pPr>
      <w:rPr>
        <w:rFonts w:ascii="Courier New" w:hAnsi="Courier New" w:cs="Courier New" w:hint="default"/>
      </w:rPr>
    </w:lvl>
    <w:lvl w:ilvl="5" w:tplc="B81C78F6">
      <w:start w:val="1"/>
      <w:numFmt w:val="bullet"/>
      <w:lvlText w:val=""/>
      <w:lvlJc w:val="left"/>
      <w:pPr>
        <w:ind w:left="4320" w:hanging="360"/>
      </w:pPr>
      <w:rPr>
        <w:rFonts w:ascii="Wingdings" w:hAnsi="Wingdings" w:cs="Wingdings" w:hint="default"/>
      </w:rPr>
    </w:lvl>
    <w:lvl w:ilvl="6" w:tplc="FBF47A7A">
      <w:start w:val="1"/>
      <w:numFmt w:val="bullet"/>
      <w:lvlText w:val=""/>
      <w:lvlJc w:val="left"/>
      <w:pPr>
        <w:ind w:left="5040" w:hanging="360"/>
      </w:pPr>
      <w:rPr>
        <w:rFonts w:ascii="Symbol" w:hAnsi="Symbol" w:cs="Symbol" w:hint="default"/>
      </w:rPr>
    </w:lvl>
    <w:lvl w:ilvl="7" w:tplc="0DA821E6">
      <w:start w:val="1"/>
      <w:numFmt w:val="bullet"/>
      <w:lvlText w:val="o"/>
      <w:lvlJc w:val="left"/>
      <w:pPr>
        <w:ind w:left="5760" w:hanging="360"/>
      </w:pPr>
      <w:rPr>
        <w:rFonts w:ascii="Courier New" w:hAnsi="Courier New" w:cs="Courier New" w:hint="default"/>
      </w:rPr>
    </w:lvl>
    <w:lvl w:ilvl="8" w:tplc="017C4E82">
      <w:start w:val="1"/>
      <w:numFmt w:val="bullet"/>
      <w:lvlText w:val=""/>
      <w:lvlJc w:val="left"/>
      <w:pPr>
        <w:ind w:left="6480" w:hanging="360"/>
      </w:pPr>
      <w:rPr>
        <w:rFonts w:ascii="Wingdings" w:hAnsi="Wingdings" w:cs="Wingdings" w:hint="default"/>
      </w:rPr>
    </w:lvl>
  </w:abstractNum>
  <w:abstractNum w:abstractNumId="10" w15:restartNumberingAfterBreak="0">
    <w:nsid w:val="10E66F6B"/>
    <w:multiLevelType w:val="hybridMultilevel"/>
    <w:tmpl w:val="6494FEFE"/>
    <w:lvl w:ilvl="0" w:tplc="9440587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3A0215C"/>
    <w:multiLevelType w:val="hybridMultilevel"/>
    <w:tmpl w:val="1310D45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49E2810"/>
    <w:multiLevelType w:val="hybridMultilevel"/>
    <w:tmpl w:val="2A0441EC"/>
    <w:lvl w:ilvl="0" w:tplc="89761216">
      <w:start w:val="1"/>
      <w:numFmt w:val="bullet"/>
      <w:lvlText w:val=""/>
      <w:lvlJc w:val="left"/>
      <w:pPr>
        <w:ind w:left="720" w:hanging="360"/>
      </w:pPr>
      <w:rPr>
        <w:rFonts w:ascii="Symbol" w:hAnsi="Symbol" w:cs="Symbol" w:hint="default"/>
        <w:sz w:val="18"/>
        <w:szCs w:val="18"/>
      </w:rPr>
    </w:lvl>
    <w:lvl w:ilvl="1" w:tplc="1238386E">
      <w:start w:val="1"/>
      <w:numFmt w:val="bullet"/>
      <w:lvlText w:val="o"/>
      <w:lvlJc w:val="left"/>
      <w:pPr>
        <w:ind w:left="1440" w:hanging="360"/>
      </w:pPr>
      <w:rPr>
        <w:rFonts w:ascii="Courier New" w:hAnsi="Courier New" w:cs="Courier New" w:hint="default"/>
      </w:rPr>
    </w:lvl>
    <w:lvl w:ilvl="2" w:tplc="1BEEFB7E">
      <w:start w:val="1"/>
      <w:numFmt w:val="bullet"/>
      <w:lvlText w:val=""/>
      <w:lvlJc w:val="left"/>
      <w:pPr>
        <w:ind w:left="2160" w:hanging="360"/>
      </w:pPr>
      <w:rPr>
        <w:rFonts w:ascii="Wingdings" w:hAnsi="Wingdings" w:cs="Wingdings" w:hint="default"/>
      </w:rPr>
    </w:lvl>
    <w:lvl w:ilvl="3" w:tplc="BE0A3724">
      <w:start w:val="1"/>
      <w:numFmt w:val="bullet"/>
      <w:lvlText w:val=""/>
      <w:lvlJc w:val="left"/>
      <w:pPr>
        <w:ind w:left="2880" w:hanging="360"/>
      </w:pPr>
      <w:rPr>
        <w:rFonts w:ascii="Symbol" w:hAnsi="Symbol" w:cs="Symbol" w:hint="default"/>
      </w:rPr>
    </w:lvl>
    <w:lvl w:ilvl="4" w:tplc="E16456E8">
      <w:start w:val="1"/>
      <w:numFmt w:val="bullet"/>
      <w:lvlText w:val="o"/>
      <w:lvlJc w:val="left"/>
      <w:pPr>
        <w:ind w:left="3600" w:hanging="360"/>
      </w:pPr>
      <w:rPr>
        <w:rFonts w:ascii="Courier New" w:hAnsi="Courier New" w:cs="Courier New" w:hint="default"/>
      </w:rPr>
    </w:lvl>
    <w:lvl w:ilvl="5" w:tplc="8556BCBC">
      <w:start w:val="1"/>
      <w:numFmt w:val="bullet"/>
      <w:lvlText w:val=""/>
      <w:lvlJc w:val="left"/>
      <w:pPr>
        <w:ind w:left="4320" w:hanging="360"/>
      </w:pPr>
      <w:rPr>
        <w:rFonts w:ascii="Wingdings" w:hAnsi="Wingdings" w:cs="Wingdings" w:hint="default"/>
      </w:rPr>
    </w:lvl>
    <w:lvl w:ilvl="6" w:tplc="0AE2CE0A">
      <w:start w:val="1"/>
      <w:numFmt w:val="bullet"/>
      <w:lvlText w:val=""/>
      <w:lvlJc w:val="left"/>
      <w:pPr>
        <w:ind w:left="5040" w:hanging="360"/>
      </w:pPr>
      <w:rPr>
        <w:rFonts w:ascii="Symbol" w:hAnsi="Symbol" w:cs="Symbol" w:hint="default"/>
      </w:rPr>
    </w:lvl>
    <w:lvl w:ilvl="7" w:tplc="D7FC9BBA">
      <w:start w:val="1"/>
      <w:numFmt w:val="bullet"/>
      <w:lvlText w:val="o"/>
      <w:lvlJc w:val="left"/>
      <w:pPr>
        <w:ind w:left="5760" w:hanging="360"/>
      </w:pPr>
      <w:rPr>
        <w:rFonts w:ascii="Courier New" w:hAnsi="Courier New" w:cs="Courier New" w:hint="default"/>
      </w:rPr>
    </w:lvl>
    <w:lvl w:ilvl="8" w:tplc="A6A22E58">
      <w:start w:val="1"/>
      <w:numFmt w:val="bullet"/>
      <w:lvlText w:val=""/>
      <w:lvlJc w:val="left"/>
      <w:pPr>
        <w:ind w:left="6480" w:hanging="360"/>
      </w:pPr>
      <w:rPr>
        <w:rFonts w:ascii="Wingdings" w:hAnsi="Wingdings" w:cs="Wingdings" w:hint="default"/>
      </w:rPr>
    </w:lvl>
  </w:abstractNum>
  <w:abstractNum w:abstractNumId="13" w15:restartNumberingAfterBreak="0">
    <w:nsid w:val="17B709CA"/>
    <w:multiLevelType w:val="hybridMultilevel"/>
    <w:tmpl w:val="83DC0E1E"/>
    <w:lvl w:ilvl="0" w:tplc="0AE2D402">
      <w:start w:val="1"/>
      <w:numFmt w:val="bullet"/>
      <w:lvlText w:val=""/>
      <w:lvlJc w:val="left"/>
      <w:pPr>
        <w:ind w:left="720" w:hanging="360"/>
      </w:pPr>
      <w:rPr>
        <w:rFonts w:ascii="Symbol" w:hAnsi="Symbol" w:cs="Symbol" w:hint="default"/>
        <w:sz w:val="24"/>
        <w:szCs w:val="24"/>
      </w:rPr>
    </w:lvl>
    <w:lvl w:ilvl="1" w:tplc="E514C212">
      <w:start w:val="1"/>
      <w:numFmt w:val="bullet"/>
      <w:lvlText w:val="o"/>
      <w:lvlJc w:val="left"/>
      <w:pPr>
        <w:ind w:left="1440" w:hanging="360"/>
      </w:pPr>
      <w:rPr>
        <w:rFonts w:ascii="Courier New" w:hAnsi="Courier New" w:cs="Courier New" w:hint="default"/>
      </w:rPr>
    </w:lvl>
    <w:lvl w:ilvl="2" w:tplc="E0A236CC">
      <w:start w:val="1"/>
      <w:numFmt w:val="bullet"/>
      <w:lvlText w:val=""/>
      <w:lvlJc w:val="left"/>
      <w:pPr>
        <w:ind w:left="2160" w:hanging="360"/>
      </w:pPr>
      <w:rPr>
        <w:rFonts w:ascii="Wingdings" w:hAnsi="Wingdings" w:cs="Wingdings" w:hint="default"/>
      </w:rPr>
    </w:lvl>
    <w:lvl w:ilvl="3" w:tplc="89E6E4EA">
      <w:start w:val="1"/>
      <w:numFmt w:val="bullet"/>
      <w:lvlText w:val=""/>
      <w:lvlJc w:val="left"/>
      <w:pPr>
        <w:ind w:left="2880" w:hanging="360"/>
      </w:pPr>
      <w:rPr>
        <w:rFonts w:ascii="Symbol" w:hAnsi="Symbol" w:cs="Symbol" w:hint="default"/>
      </w:rPr>
    </w:lvl>
    <w:lvl w:ilvl="4" w:tplc="76DA0B70">
      <w:start w:val="1"/>
      <w:numFmt w:val="bullet"/>
      <w:lvlText w:val="o"/>
      <w:lvlJc w:val="left"/>
      <w:pPr>
        <w:ind w:left="3600" w:hanging="360"/>
      </w:pPr>
      <w:rPr>
        <w:rFonts w:ascii="Courier New" w:hAnsi="Courier New" w:cs="Courier New" w:hint="default"/>
      </w:rPr>
    </w:lvl>
    <w:lvl w:ilvl="5" w:tplc="3A309C58">
      <w:start w:val="1"/>
      <w:numFmt w:val="bullet"/>
      <w:lvlText w:val=""/>
      <w:lvlJc w:val="left"/>
      <w:pPr>
        <w:ind w:left="4320" w:hanging="360"/>
      </w:pPr>
      <w:rPr>
        <w:rFonts w:ascii="Wingdings" w:hAnsi="Wingdings" w:cs="Wingdings" w:hint="default"/>
      </w:rPr>
    </w:lvl>
    <w:lvl w:ilvl="6" w:tplc="87D45EB2">
      <w:start w:val="1"/>
      <w:numFmt w:val="bullet"/>
      <w:lvlText w:val=""/>
      <w:lvlJc w:val="left"/>
      <w:pPr>
        <w:ind w:left="5040" w:hanging="360"/>
      </w:pPr>
      <w:rPr>
        <w:rFonts w:ascii="Symbol" w:hAnsi="Symbol" w:cs="Symbol" w:hint="default"/>
      </w:rPr>
    </w:lvl>
    <w:lvl w:ilvl="7" w:tplc="47808544">
      <w:start w:val="1"/>
      <w:numFmt w:val="bullet"/>
      <w:lvlText w:val="o"/>
      <w:lvlJc w:val="left"/>
      <w:pPr>
        <w:ind w:left="5760" w:hanging="360"/>
      </w:pPr>
      <w:rPr>
        <w:rFonts w:ascii="Courier New" w:hAnsi="Courier New" w:cs="Courier New" w:hint="default"/>
      </w:rPr>
    </w:lvl>
    <w:lvl w:ilvl="8" w:tplc="F694415E">
      <w:start w:val="1"/>
      <w:numFmt w:val="bullet"/>
      <w:lvlText w:val=""/>
      <w:lvlJc w:val="left"/>
      <w:pPr>
        <w:ind w:left="6480" w:hanging="360"/>
      </w:pPr>
      <w:rPr>
        <w:rFonts w:ascii="Wingdings" w:hAnsi="Wingdings" w:cs="Wingdings" w:hint="default"/>
      </w:rPr>
    </w:lvl>
  </w:abstractNum>
  <w:abstractNum w:abstractNumId="14" w15:restartNumberingAfterBreak="0">
    <w:nsid w:val="1B524908"/>
    <w:multiLevelType w:val="hybridMultilevel"/>
    <w:tmpl w:val="E1A8892C"/>
    <w:lvl w:ilvl="0" w:tplc="F7DC6C80">
      <w:start w:val="1"/>
      <w:numFmt w:val="bullet"/>
      <w:lvlText w:val=""/>
      <w:lvlJc w:val="left"/>
      <w:pPr>
        <w:ind w:left="720" w:hanging="360"/>
      </w:pPr>
      <w:rPr>
        <w:rFonts w:ascii="Symbol" w:hAnsi="Symbol" w:cs="Symbol" w:hint="default"/>
        <w:sz w:val="18"/>
        <w:szCs w:val="18"/>
      </w:rPr>
    </w:lvl>
    <w:lvl w:ilvl="1" w:tplc="CA2698D0">
      <w:start w:val="1"/>
      <w:numFmt w:val="bullet"/>
      <w:lvlText w:val="o"/>
      <w:lvlJc w:val="left"/>
      <w:pPr>
        <w:ind w:left="1440" w:hanging="360"/>
      </w:pPr>
      <w:rPr>
        <w:rFonts w:ascii="Courier New" w:hAnsi="Courier New" w:cs="Courier New" w:hint="default"/>
      </w:rPr>
    </w:lvl>
    <w:lvl w:ilvl="2" w:tplc="E5F8DB80">
      <w:start w:val="1"/>
      <w:numFmt w:val="bullet"/>
      <w:lvlText w:val=""/>
      <w:lvlJc w:val="left"/>
      <w:pPr>
        <w:ind w:left="2160" w:hanging="360"/>
      </w:pPr>
      <w:rPr>
        <w:rFonts w:ascii="Wingdings" w:hAnsi="Wingdings" w:cs="Wingdings" w:hint="default"/>
      </w:rPr>
    </w:lvl>
    <w:lvl w:ilvl="3" w:tplc="3844E54A">
      <w:start w:val="1"/>
      <w:numFmt w:val="bullet"/>
      <w:lvlText w:val=""/>
      <w:lvlJc w:val="left"/>
      <w:pPr>
        <w:ind w:left="2880" w:hanging="360"/>
      </w:pPr>
      <w:rPr>
        <w:rFonts w:ascii="Symbol" w:hAnsi="Symbol" w:cs="Symbol" w:hint="default"/>
      </w:rPr>
    </w:lvl>
    <w:lvl w:ilvl="4" w:tplc="EF182D16">
      <w:start w:val="1"/>
      <w:numFmt w:val="bullet"/>
      <w:lvlText w:val="o"/>
      <w:lvlJc w:val="left"/>
      <w:pPr>
        <w:ind w:left="3600" w:hanging="360"/>
      </w:pPr>
      <w:rPr>
        <w:rFonts w:ascii="Courier New" w:hAnsi="Courier New" w:cs="Courier New" w:hint="default"/>
      </w:rPr>
    </w:lvl>
    <w:lvl w:ilvl="5" w:tplc="32F66734">
      <w:start w:val="1"/>
      <w:numFmt w:val="bullet"/>
      <w:lvlText w:val=""/>
      <w:lvlJc w:val="left"/>
      <w:pPr>
        <w:ind w:left="4320" w:hanging="360"/>
      </w:pPr>
      <w:rPr>
        <w:rFonts w:ascii="Wingdings" w:hAnsi="Wingdings" w:cs="Wingdings" w:hint="default"/>
      </w:rPr>
    </w:lvl>
    <w:lvl w:ilvl="6" w:tplc="8B0849A2">
      <w:start w:val="1"/>
      <w:numFmt w:val="bullet"/>
      <w:lvlText w:val=""/>
      <w:lvlJc w:val="left"/>
      <w:pPr>
        <w:ind w:left="5040" w:hanging="360"/>
      </w:pPr>
      <w:rPr>
        <w:rFonts w:ascii="Symbol" w:hAnsi="Symbol" w:cs="Symbol" w:hint="default"/>
      </w:rPr>
    </w:lvl>
    <w:lvl w:ilvl="7" w:tplc="3E5A6630">
      <w:start w:val="1"/>
      <w:numFmt w:val="bullet"/>
      <w:lvlText w:val="o"/>
      <w:lvlJc w:val="left"/>
      <w:pPr>
        <w:ind w:left="5760" w:hanging="360"/>
      </w:pPr>
      <w:rPr>
        <w:rFonts w:ascii="Courier New" w:hAnsi="Courier New" w:cs="Courier New" w:hint="default"/>
      </w:rPr>
    </w:lvl>
    <w:lvl w:ilvl="8" w:tplc="95E86652">
      <w:start w:val="1"/>
      <w:numFmt w:val="bullet"/>
      <w:lvlText w:val=""/>
      <w:lvlJc w:val="left"/>
      <w:pPr>
        <w:ind w:left="6480" w:hanging="360"/>
      </w:pPr>
      <w:rPr>
        <w:rFonts w:ascii="Wingdings" w:hAnsi="Wingdings" w:cs="Wingdings" w:hint="default"/>
      </w:rPr>
    </w:lvl>
  </w:abstractNum>
  <w:abstractNum w:abstractNumId="15" w15:restartNumberingAfterBreak="0">
    <w:nsid w:val="1E317C0C"/>
    <w:multiLevelType w:val="hybridMultilevel"/>
    <w:tmpl w:val="6D803FF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FE54500"/>
    <w:multiLevelType w:val="hybridMultilevel"/>
    <w:tmpl w:val="9942FA1C"/>
    <w:lvl w:ilvl="0" w:tplc="CA082E58">
      <w:start w:val="1"/>
      <w:numFmt w:val="bullet"/>
      <w:lvlText w:val=""/>
      <w:lvlJc w:val="left"/>
      <w:pPr>
        <w:ind w:left="720" w:hanging="360"/>
      </w:pPr>
      <w:rPr>
        <w:rFonts w:ascii="Symbol" w:hAnsi="Symbol" w:cs="Symbol" w:hint="default"/>
        <w:sz w:val="18"/>
        <w:szCs w:val="18"/>
      </w:rPr>
    </w:lvl>
    <w:lvl w:ilvl="1" w:tplc="5C688EF6">
      <w:start w:val="1"/>
      <w:numFmt w:val="bullet"/>
      <w:lvlText w:val="o"/>
      <w:lvlJc w:val="left"/>
      <w:pPr>
        <w:ind w:left="1440" w:hanging="360"/>
      </w:pPr>
      <w:rPr>
        <w:rFonts w:ascii="Courier New" w:hAnsi="Courier New" w:cs="Courier New" w:hint="default"/>
      </w:rPr>
    </w:lvl>
    <w:lvl w:ilvl="2" w:tplc="DFBE0E0A">
      <w:start w:val="1"/>
      <w:numFmt w:val="bullet"/>
      <w:lvlText w:val=""/>
      <w:lvlJc w:val="left"/>
      <w:pPr>
        <w:ind w:left="2160" w:hanging="360"/>
      </w:pPr>
      <w:rPr>
        <w:rFonts w:ascii="Wingdings" w:hAnsi="Wingdings" w:cs="Wingdings" w:hint="default"/>
      </w:rPr>
    </w:lvl>
    <w:lvl w:ilvl="3" w:tplc="ECC6ED6C">
      <w:start w:val="1"/>
      <w:numFmt w:val="bullet"/>
      <w:lvlText w:val=""/>
      <w:lvlJc w:val="left"/>
      <w:pPr>
        <w:ind w:left="2880" w:hanging="360"/>
      </w:pPr>
      <w:rPr>
        <w:rFonts w:ascii="Symbol" w:hAnsi="Symbol" w:cs="Symbol" w:hint="default"/>
      </w:rPr>
    </w:lvl>
    <w:lvl w:ilvl="4" w:tplc="F8825D0E">
      <w:start w:val="1"/>
      <w:numFmt w:val="bullet"/>
      <w:lvlText w:val="o"/>
      <w:lvlJc w:val="left"/>
      <w:pPr>
        <w:ind w:left="3600" w:hanging="360"/>
      </w:pPr>
      <w:rPr>
        <w:rFonts w:ascii="Courier New" w:hAnsi="Courier New" w:cs="Courier New" w:hint="default"/>
      </w:rPr>
    </w:lvl>
    <w:lvl w:ilvl="5" w:tplc="4BFC66DE">
      <w:start w:val="1"/>
      <w:numFmt w:val="bullet"/>
      <w:lvlText w:val=""/>
      <w:lvlJc w:val="left"/>
      <w:pPr>
        <w:ind w:left="4320" w:hanging="360"/>
      </w:pPr>
      <w:rPr>
        <w:rFonts w:ascii="Wingdings" w:hAnsi="Wingdings" w:cs="Wingdings" w:hint="default"/>
      </w:rPr>
    </w:lvl>
    <w:lvl w:ilvl="6" w:tplc="C04CCCC6">
      <w:start w:val="1"/>
      <w:numFmt w:val="bullet"/>
      <w:lvlText w:val=""/>
      <w:lvlJc w:val="left"/>
      <w:pPr>
        <w:ind w:left="5040" w:hanging="360"/>
      </w:pPr>
      <w:rPr>
        <w:rFonts w:ascii="Symbol" w:hAnsi="Symbol" w:cs="Symbol" w:hint="default"/>
      </w:rPr>
    </w:lvl>
    <w:lvl w:ilvl="7" w:tplc="6D189082">
      <w:start w:val="1"/>
      <w:numFmt w:val="bullet"/>
      <w:lvlText w:val="o"/>
      <w:lvlJc w:val="left"/>
      <w:pPr>
        <w:ind w:left="5760" w:hanging="360"/>
      </w:pPr>
      <w:rPr>
        <w:rFonts w:ascii="Courier New" w:hAnsi="Courier New" w:cs="Courier New" w:hint="default"/>
      </w:rPr>
    </w:lvl>
    <w:lvl w:ilvl="8" w:tplc="4A10AD52">
      <w:start w:val="1"/>
      <w:numFmt w:val="bullet"/>
      <w:lvlText w:val=""/>
      <w:lvlJc w:val="left"/>
      <w:pPr>
        <w:ind w:left="6480" w:hanging="360"/>
      </w:pPr>
      <w:rPr>
        <w:rFonts w:ascii="Wingdings" w:hAnsi="Wingdings" w:cs="Wingdings" w:hint="default"/>
      </w:rPr>
    </w:lvl>
  </w:abstractNum>
  <w:abstractNum w:abstractNumId="17" w15:restartNumberingAfterBreak="0">
    <w:nsid w:val="215A419A"/>
    <w:multiLevelType w:val="hybridMultilevel"/>
    <w:tmpl w:val="FADC4F62"/>
    <w:lvl w:ilvl="0" w:tplc="F732FB6C">
      <w:start w:val="1"/>
      <w:numFmt w:val="bullet"/>
      <w:lvlText w:val=""/>
      <w:lvlJc w:val="left"/>
      <w:pPr>
        <w:ind w:left="720" w:hanging="360"/>
      </w:pPr>
      <w:rPr>
        <w:rFonts w:ascii="Symbol" w:hAnsi="Symbol" w:cs="Symbol" w:hint="default"/>
        <w:sz w:val="18"/>
        <w:szCs w:val="18"/>
      </w:rPr>
    </w:lvl>
    <w:lvl w:ilvl="1" w:tplc="E49E3070">
      <w:start w:val="1"/>
      <w:numFmt w:val="bullet"/>
      <w:lvlText w:val="o"/>
      <w:lvlJc w:val="left"/>
      <w:pPr>
        <w:ind w:left="1440" w:hanging="360"/>
      </w:pPr>
      <w:rPr>
        <w:rFonts w:ascii="Courier New" w:hAnsi="Courier New" w:cs="Courier New" w:hint="default"/>
      </w:rPr>
    </w:lvl>
    <w:lvl w:ilvl="2" w:tplc="9A1C925C">
      <w:start w:val="1"/>
      <w:numFmt w:val="bullet"/>
      <w:lvlText w:val=""/>
      <w:lvlJc w:val="left"/>
      <w:pPr>
        <w:ind w:left="2160" w:hanging="360"/>
      </w:pPr>
      <w:rPr>
        <w:rFonts w:ascii="Wingdings" w:hAnsi="Wingdings" w:cs="Wingdings" w:hint="default"/>
      </w:rPr>
    </w:lvl>
    <w:lvl w:ilvl="3" w:tplc="3FC4CC7A">
      <w:start w:val="1"/>
      <w:numFmt w:val="bullet"/>
      <w:lvlText w:val=""/>
      <w:lvlJc w:val="left"/>
      <w:pPr>
        <w:ind w:left="2880" w:hanging="360"/>
      </w:pPr>
      <w:rPr>
        <w:rFonts w:ascii="Symbol" w:hAnsi="Symbol" w:cs="Symbol" w:hint="default"/>
      </w:rPr>
    </w:lvl>
    <w:lvl w:ilvl="4" w:tplc="DE38BA5A">
      <w:start w:val="1"/>
      <w:numFmt w:val="bullet"/>
      <w:lvlText w:val="o"/>
      <w:lvlJc w:val="left"/>
      <w:pPr>
        <w:ind w:left="3600" w:hanging="360"/>
      </w:pPr>
      <w:rPr>
        <w:rFonts w:ascii="Courier New" w:hAnsi="Courier New" w:cs="Courier New" w:hint="default"/>
      </w:rPr>
    </w:lvl>
    <w:lvl w:ilvl="5" w:tplc="9F8EA1CA">
      <w:start w:val="1"/>
      <w:numFmt w:val="bullet"/>
      <w:lvlText w:val=""/>
      <w:lvlJc w:val="left"/>
      <w:pPr>
        <w:ind w:left="4320" w:hanging="360"/>
      </w:pPr>
      <w:rPr>
        <w:rFonts w:ascii="Wingdings" w:hAnsi="Wingdings" w:cs="Wingdings" w:hint="default"/>
      </w:rPr>
    </w:lvl>
    <w:lvl w:ilvl="6" w:tplc="6EB0E6CA">
      <w:start w:val="1"/>
      <w:numFmt w:val="bullet"/>
      <w:lvlText w:val=""/>
      <w:lvlJc w:val="left"/>
      <w:pPr>
        <w:ind w:left="5040" w:hanging="360"/>
      </w:pPr>
      <w:rPr>
        <w:rFonts w:ascii="Symbol" w:hAnsi="Symbol" w:cs="Symbol" w:hint="default"/>
      </w:rPr>
    </w:lvl>
    <w:lvl w:ilvl="7" w:tplc="57223C44">
      <w:start w:val="1"/>
      <w:numFmt w:val="bullet"/>
      <w:lvlText w:val="o"/>
      <w:lvlJc w:val="left"/>
      <w:pPr>
        <w:ind w:left="5760" w:hanging="360"/>
      </w:pPr>
      <w:rPr>
        <w:rFonts w:ascii="Courier New" w:hAnsi="Courier New" w:cs="Courier New" w:hint="default"/>
      </w:rPr>
    </w:lvl>
    <w:lvl w:ilvl="8" w:tplc="5F828566">
      <w:start w:val="1"/>
      <w:numFmt w:val="bullet"/>
      <w:lvlText w:val=""/>
      <w:lvlJc w:val="left"/>
      <w:pPr>
        <w:ind w:left="6480" w:hanging="360"/>
      </w:pPr>
      <w:rPr>
        <w:rFonts w:ascii="Wingdings" w:hAnsi="Wingdings" w:cs="Wingdings" w:hint="default"/>
      </w:rPr>
    </w:lvl>
  </w:abstractNum>
  <w:abstractNum w:abstractNumId="18" w15:restartNumberingAfterBreak="0">
    <w:nsid w:val="21E34287"/>
    <w:multiLevelType w:val="hybridMultilevel"/>
    <w:tmpl w:val="0D421AE8"/>
    <w:lvl w:ilvl="0" w:tplc="A13E36FE">
      <w:start w:val="1"/>
      <w:numFmt w:val="bullet"/>
      <w:lvlText w:val=""/>
      <w:lvlJc w:val="left"/>
      <w:pPr>
        <w:ind w:left="720" w:hanging="360"/>
      </w:pPr>
      <w:rPr>
        <w:rFonts w:ascii="Symbol" w:hAnsi="Symbol" w:cs="Symbol" w:hint="default"/>
        <w:sz w:val="18"/>
        <w:szCs w:val="18"/>
      </w:rPr>
    </w:lvl>
    <w:lvl w:ilvl="1" w:tplc="09D0D972">
      <w:start w:val="1"/>
      <w:numFmt w:val="bullet"/>
      <w:lvlText w:val="o"/>
      <w:lvlJc w:val="left"/>
      <w:pPr>
        <w:ind w:left="1440" w:hanging="360"/>
      </w:pPr>
      <w:rPr>
        <w:rFonts w:ascii="Courier New" w:hAnsi="Courier New" w:cs="Courier New" w:hint="default"/>
      </w:rPr>
    </w:lvl>
    <w:lvl w:ilvl="2" w:tplc="93A8FE26">
      <w:start w:val="1"/>
      <w:numFmt w:val="bullet"/>
      <w:lvlText w:val=""/>
      <w:lvlJc w:val="left"/>
      <w:pPr>
        <w:ind w:left="2160" w:hanging="360"/>
      </w:pPr>
      <w:rPr>
        <w:rFonts w:ascii="Wingdings" w:hAnsi="Wingdings" w:cs="Wingdings" w:hint="default"/>
      </w:rPr>
    </w:lvl>
    <w:lvl w:ilvl="3" w:tplc="9EFC90EA">
      <w:start w:val="1"/>
      <w:numFmt w:val="bullet"/>
      <w:lvlText w:val=""/>
      <w:lvlJc w:val="left"/>
      <w:pPr>
        <w:ind w:left="2880" w:hanging="360"/>
      </w:pPr>
      <w:rPr>
        <w:rFonts w:ascii="Symbol" w:hAnsi="Symbol" w:cs="Symbol" w:hint="default"/>
      </w:rPr>
    </w:lvl>
    <w:lvl w:ilvl="4" w:tplc="FCA0187E">
      <w:start w:val="1"/>
      <w:numFmt w:val="bullet"/>
      <w:lvlText w:val="o"/>
      <w:lvlJc w:val="left"/>
      <w:pPr>
        <w:ind w:left="3600" w:hanging="360"/>
      </w:pPr>
      <w:rPr>
        <w:rFonts w:ascii="Courier New" w:hAnsi="Courier New" w:cs="Courier New" w:hint="default"/>
      </w:rPr>
    </w:lvl>
    <w:lvl w:ilvl="5" w:tplc="FC4C8DF8">
      <w:start w:val="1"/>
      <w:numFmt w:val="bullet"/>
      <w:lvlText w:val=""/>
      <w:lvlJc w:val="left"/>
      <w:pPr>
        <w:ind w:left="4320" w:hanging="360"/>
      </w:pPr>
      <w:rPr>
        <w:rFonts w:ascii="Wingdings" w:hAnsi="Wingdings" w:cs="Wingdings" w:hint="default"/>
      </w:rPr>
    </w:lvl>
    <w:lvl w:ilvl="6" w:tplc="0CE4E192">
      <w:start w:val="1"/>
      <w:numFmt w:val="bullet"/>
      <w:lvlText w:val=""/>
      <w:lvlJc w:val="left"/>
      <w:pPr>
        <w:ind w:left="5040" w:hanging="360"/>
      </w:pPr>
      <w:rPr>
        <w:rFonts w:ascii="Symbol" w:hAnsi="Symbol" w:cs="Symbol" w:hint="default"/>
      </w:rPr>
    </w:lvl>
    <w:lvl w:ilvl="7" w:tplc="490CBC62">
      <w:start w:val="1"/>
      <w:numFmt w:val="bullet"/>
      <w:lvlText w:val="o"/>
      <w:lvlJc w:val="left"/>
      <w:pPr>
        <w:ind w:left="5760" w:hanging="360"/>
      </w:pPr>
      <w:rPr>
        <w:rFonts w:ascii="Courier New" w:hAnsi="Courier New" w:cs="Courier New" w:hint="default"/>
      </w:rPr>
    </w:lvl>
    <w:lvl w:ilvl="8" w:tplc="9B76AE0E">
      <w:start w:val="1"/>
      <w:numFmt w:val="bullet"/>
      <w:lvlText w:val=""/>
      <w:lvlJc w:val="left"/>
      <w:pPr>
        <w:ind w:left="6480" w:hanging="360"/>
      </w:pPr>
      <w:rPr>
        <w:rFonts w:ascii="Wingdings" w:hAnsi="Wingdings" w:cs="Wingdings" w:hint="default"/>
      </w:rPr>
    </w:lvl>
  </w:abstractNum>
  <w:abstractNum w:abstractNumId="19" w15:restartNumberingAfterBreak="0">
    <w:nsid w:val="26193765"/>
    <w:multiLevelType w:val="hybridMultilevel"/>
    <w:tmpl w:val="B14C6094"/>
    <w:lvl w:ilvl="0" w:tplc="8C1A35D6">
      <w:start w:val="1"/>
      <w:numFmt w:val="bullet"/>
      <w:lvlText w:val=""/>
      <w:lvlJc w:val="left"/>
      <w:pPr>
        <w:ind w:left="720" w:hanging="360"/>
      </w:pPr>
      <w:rPr>
        <w:rFonts w:ascii="Symbol" w:hAnsi="Symbol" w:cs="Symbol" w:hint="default"/>
        <w:sz w:val="18"/>
        <w:szCs w:val="18"/>
      </w:rPr>
    </w:lvl>
    <w:lvl w:ilvl="1" w:tplc="A8369C6A">
      <w:start w:val="1"/>
      <w:numFmt w:val="bullet"/>
      <w:lvlText w:val="o"/>
      <w:lvlJc w:val="left"/>
      <w:pPr>
        <w:ind w:left="1440" w:hanging="360"/>
      </w:pPr>
      <w:rPr>
        <w:rFonts w:ascii="Courier New" w:hAnsi="Courier New" w:cs="Courier New" w:hint="default"/>
      </w:rPr>
    </w:lvl>
    <w:lvl w:ilvl="2" w:tplc="F692C82A">
      <w:start w:val="1"/>
      <w:numFmt w:val="bullet"/>
      <w:lvlText w:val=""/>
      <w:lvlJc w:val="left"/>
      <w:pPr>
        <w:ind w:left="2160" w:hanging="360"/>
      </w:pPr>
      <w:rPr>
        <w:rFonts w:ascii="Wingdings" w:hAnsi="Wingdings" w:cs="Wingdings" w:hint="default"/>
      </w:rPr>
    </w:lvl>
    <w:lvl w:ilvl="3" w:tplc="89A4E868">
      <w:start w:val="1"/>
      <w:numFmt w:val="bullet"/>
      <w:lvlText w:val=""/>
      <w:lvlJc w:val="left"/>
      <w:pPr>
        <w:ind w:left="2880" w:hanging="360"/>
      </w:pPr>
      <w:rPr>
        <w:rFonts w:ascii="Symbol" w:hAnsi="Symbol" w:cs="Symbol" w:hint="default"/>
      </w:rPr>
    </w:lvl>
    <w:lvl w:ilvl="4" w:tplc="817012CE">
      <w:start w:val="1"/>
      <w:numFmt w:val="bullet"/>
      <w:lvlText w:val="o"/>
      <w:lvlJc w:val="left"/>
      <w:pPr>
        <w:ind w:left="3600" w:hanging="360"/>
      </w:pPr>
      <w:rPr>
        <w:rFonts w:ascii="Courier New" w:hAnsi="Courier New" w:cs="Courier New" w:hint="default"/>
      </w:rPr>
    </w:lvl>
    <w:lvl w:ilvl="5" w:tplc="C4C4406E">
      <w:start w:val="1"/>
      <w:numFmt w:val="bullet"/>
      <w:lvlText w:val=""/>
      <w:lvlJc w:val="left"/>
      <w:pPr>
        <w:ind w:left="4320" w:hanging="360"/>
      </w:pPr>
      <w:rPr>
        <w:rFonts w:ascii="Wingdings" w:hAnsi="Wingdings" w:cs="Wingdings" w:hint="default"/>
      </w:rPr>
    </w:lvl>
    <w:lvl w:ilvl="6" w:tplc="1B6437A2">
      <w:start w:val="1"/>
      <w:numFmt w:val="bullet"/>
      <w:lvlText w:val=""/>
      <w:lvlJc w:val="left"/>
      <w:pPr>
        <w:ind w:left="5040" w:hanging="360"/>
      </w:pPr>
      <w:rPr>
        <w:rFonts w:ascii="Symbol" w:hAnsi="Symbol" w:cs="Symbol" w:hint="default"/>
      </w:rPr>
    </w:lvl>
    <w:lvl w:ilvl="7" w:tplc="9E8E59BE">
      <w:start w:val="1"/>
      <w:numFmt w:val="bullet"/>
      <w:lvlText w:val="o"/>
      <w:lvlJc w:val="left"/>
      <w:pPr>
        <w:ind w:left="5760" w:hanging="360"/>
      </w:pPr>
      <w:rPr>
        <w:rFonts w:ascii="Courier New" w:hAnsi="Courier New" w:cs="Courier New" w:hint="default"/>
      </w:rPr>
    </w:lvl>
    <w:lvl w:ilvl="8" w:tplc="5F5CAC58">
      <w:start w:val="1"/>
      <w:numFmt w:val="bullet"/>
      <w:lvlText w:val=""/>
      <w:lvlJc w:val="left"/>
      <w:pPr>
        <w:ind w:left="6480" w:hanging="360"/>
      </w:pPr>
      <w:rPr>
        <w:rFonts w:ascii="Wingdings" w:hAnsi="Wingdings" w:cs="Wingdings" w:hint="default"/>
      </w:rPr>
    </w:lvl>
  </w:abstractNum>
  <w:abstractNum w:abstractNumId="20"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CA97F16"/>
    <w:multiLevelType w:val="hybridMultilevel"/>
    <w:tmpl w:val="9D9C1B46"/>
    <w:lvl w:ilvl="0" w:tplc="D05275D6">
      <w:start w:val="1"/>
      <w:numFmt w:val="bullet"/>
      <w:lvlText w:val=""/>
      <w:lvlJc w:val="left"/>
      <w:pPr>
        <w:ind w:left="720" w:hanging="360"/>
      </w:pPr>
      <w:rPr>
        <w:rFonts w:ascii="Symbol" w:hAnsi="Symbol" w:cs="Symbol" w:hint="default"/>
        <w:sz w:val="18"/>
        <w:szCs w:val="18"/>
      </w:rPr>
    </w:lvl>
    <w:lvl w:ilvl="1" w:tplc="259AF598">
      <w:start w:val="1"/>
      <w:numFmt w:val="bullet"/>
      <w:lvlText w:val="o"/>
      <w:lvlJc w:val="left"/>
      <w:pPr>
        <w:ind w:left="1440" w:hanging="360"/>
      </w:pPr>
      <w:rPr>
        <w:rFonts w:ascii="Courier New" w:hAnsi="Courier New" w:cs="Courier New" w:hint="default"/>
      </w:rPr>
    </w:lvl>
    <w:lvl w:ilvl="2" w:tplc="92403194">
      <w:start w:val="1"/>
      <w:numFmt w:val="bullet"/>
      <w:lvlText w:val=""/>
      <w:lvlJc w:val="left"/>
      <w:pPr>
        <w:ind w:left="2160" w:hanging="360"/>
      </w:pPr>
      <w:rPr>
        <w:rFonts w:ascii="Wingdings" w:hAnsi="Wingdings" w:cs="Wingdings" w:hint="default"/>
      </w:rPr>
    </w:lvl>
    <w:lvl w:ilvl="3" w:tplc="7C9C0D56">
      <w:start w:val="1"/>
      <w:numFmt w:val="bullet"/>
      <w:lvlText w:val=""/>
      <w:lvlJc w:val="left"/>
      <w:pPr>
        <w:ind w:left="2880" w:hanging="360"/>
      </w:pPr>
      <w:rPr>
        <w:rFonts w:ascii="Symbol" w:hAnsi="Symbol" w:cs="Symbol" w:hint="default"/>
      </w:rPr>
    </w:lvl>
    <w:lvl w:ilvl="4" w:tplc="EA9611D4">
      <w:start w:val="1"/>
      <w:numFmt w:val="bullet"/>
      <w:lvlText w:val="o"/>
      <w:lvlJc w:val="left"/>
      <w:pPr>
        <w:ind w:left="3600" w:hanging="360"/>
      </w:pPr>
      <w:rPr>
        <w:rFonts w:ascii="Courier New" w:hAnsi="Courier New" w:cs="Courier New" w:hint="default"/>
      </w:rPr>
    </w:lvl>
    <w:lvl w:ilvl="5" w:tplc="2E68D566">
      <w:start w:val="1"/>
      <w:numFmt w:val="bullet"/>
      <w:lvlText w:val=""/>
      <w:lvlJc w:val="left"/>
      <w:pPr>
        <w:ind w:left="4320" w:hanging="360"/>
      </w:pPr>
      <w:rPr>
        <w:rFonts w:ascii="Wingdings" w:hAnsi="Wingdings" w:cs="Wingdings" w:hint="default"/>
      </w:rPr>
    </w:lvl>
    <w:lvl w:ilvl="6" w:tplc="447CD2D6">
      <w:start w:val="1"/>
      <w:numFmt w:val="bullet"/>
      <w:lvlText w:val=""/>
      <w:lvlJc w:val="left"/>
      <w:pPr>
        <w:ind w:left="5040" w:hanging="360"/>
      </w:pPr>
      <w:rPr>
        <w:rFonts w:ascii="Symbol" w:hAnsi="Symbol" w:cs="Symbol" w:hint="default"/>
      </w:rPr>
    </w:lvl>
    <w:lvl w:ilvl="7" w:tplc="F19C6E50">
      <w:start w:val="1"/>
      <w:numFmt w:val="bullet"/>
      <w:lvlText w:val="o"/>
      <w:lvlJc w:val="left"/>
      <w:pPr>
        <w:ind w:left="5760" w:hanging="360"/>
      </w:pPr>
      <w:rPr>
        <w:rFonts w:ascii="Courier New" w:hAnsi="Courier New" w:cs="Courier New" w:hint="default"/>
      </w:rPr>
    </w:lvl>
    <w:lvl w:ilvl="8" w:tplc="841A5A10">
      <w:start w:val="1"/>
      <w:numFmt w:val="bullet"/>
      <w:lvlText w:val=""/>
      <w:lvlJc w:val="left"/>
      <w:pPr>
        <w:ind w:left="6480" w:hanging="360"/>
      </w:pPr>
      <w:rPr>
        <w:rFonts w:ascii="Wingdings" w:hAnsi="Wingdings" w:cs="Wingdings" w:hint="default"/>
      </w:rPr>
    </w:lvl>
  </w:abstractNum>
  <w:abstractNum w:abstractNumId="22" w15:restartNumberingAfterBreak="0">
    <w:nsid w:val="2CCB266C"/>
    <w:multiLevelType w:val="hybridMultilevel"/>
    <w:tmpl w:val="518AAAE6"/>
    <w:lvl w:ilvl="0" w:tplc="DAB6012C">
      <w:start w:val="1"/>
      <w:numFmt w:val="bullet"/>
      <w:lvlText w:val=""/>
      <w:lvlJc w:val="left"/>
      <w:pPr>
        <w:ind w:left="720" w:hanging="360"/>
      </w:pPr>
      <w:rPr>
        <w:rFonts w:ascii="Symbol" w:hAnsi="Symbol" w:cs="Symbol" w:hint="default"/>
        <w:sz w:val="18"/>
        <w:szCs w:val="18"/>
      </w:rPr>
    </w:lvl>
    <w:lvl w:ilvl="1" w:tplc="5F7A366E">
      <w:start w:val="1"/>
      <w:numFmt w:val="bullet"/>
      <w:lvlText w:val="o"/>
      <w:lvlJc w:val="left"/>
      <w:pPr>
        <w:ind w:left="1440" w:hanging="360"/>
      </w:pPr>
      <w:rPr>
        <w:rFonts w:ascii="Courier New" w:hAnsi="Courier New" w:cs="Courier New" w:hint="default"/>
      </w:rPr>
    </w:lvl>
    <w:lvl w:ilvl="2" w:tplc="94C834A2">
      <w:start w:val="1"/>
      <w:numFmt w:val="bullet"/>
      <w:lvlText w:val=""/>
      <w:lvlJc w:val="left"/>
      <w:pPr>
        <w:ind w:left="2160" w:hanging="360"/>
      </w:pPr>
      <w:rPr>
        <w:rFonts w:ascii="Wingdings" w:hAnsi="Wingdings" w:cs="Wingdings" w:hint="default"/>
      </w:rPr>
    </w:lvl>
    <w:lvl w:ilvl="3" w:tplc="7AEE758E">
      <w:start w:val="1"/>
      <w:numFmt w:val="bullet"/>
      <w:lvlText w:val=""/>
      <w:lvlJc w:val="left"/>
      <w:pPr>
        <w:ind w:left="2880" w:hanging="360"/>
      </w:pPr>
      <w:rPr>
        <w:rFonts w:ascii="Symbol" w:hAnsi="Symbol" w:cs="Symbol" w:hint="default"/>
      </w:rPr>
    </w:lvl>
    <w:lvl w:ilvl="4" w:tplc="4EF687F0">
      <w:start w:val="1"/>
      <w:numFmt w:val="bullet"/>
      <w:lvlText w:val="o"/>
      <w:lvlJc w:val="left"/>
      <w:pPr>
        <w:ind w:left="3600" w:hanging="360"/>
      </w:pPr>
      <w:rPr>
        <w:rFonts w:ascii="Courier New" w:hAnsi="Courier New" w:cs="Courier New" w:hint="default"/>
      </w:rPr>
    </w:lvl>
    <w:lvl w:ilvl="5" w:tplc="813444DA">
      <w:start w:val="1"/>
      <w:numFmt w:val="bullet"/>
      <w:lvlText w:val=""/>
      <w:lvlJc w:val="left"/>
      <w:pPr>
        <w:ind w:left="4320" w:hanging="360"/>
      </w:pPr>
      <w:rPr>
        <w:rFonts w:ascii="Wingdings" w:hAnsi="Wingdings" w:cs="Wingdings" w:hint="default"/>
      </w:rPr>
    </w:lvl>
    <w:lvl w:ilvl="6" w:tplc="DEEA3A02">
      <w:start w:val="1"/>
      <w:numFmt w:val="bullet"/>
      <w:lvlText w:val=""/>
      <w:lvlJc w:val="left"/>
      <w:pPr>
        <w:ind w:left="5040" w:hanging="360"/>
      </w:pPr>
      <w:rPr>
        <w:rFonts w:ascii="Symbol" w:hAnsi="Symbol" w:cs="Symbol" w:hint="default"/>
      </w:rPr>
    </w:lvl>
    <w:lvl w:ilvl="7" w:tplc="DE04D50C">
      <w:start w:val="1"/>
      <w:numFmt w:val="bullet"/>
      <w:lvlText w:val="o"/>
      <w:lvlJc w:val="left"/>
      <w:pPr>
        <w:ind w:left="5760" w:hanging="360"/>
      </w:pPr>
      <w:rPr>
        <w:rFonts w:ascii="Courier New" w:hAnsi="Courier New" w:cs="Courier New" w:hint="default"/>
      </w:rPr>
    </w:lvl>
    <w:lvl w:ilvl="8" w:tplc="B71E910E">
      <w:start w:val="1"/>
      <w:numFmt w:val="bullet"/>
      <w:lvlText w:val=""/>
      <w:lvlJc w:val="left"/>
      <w:pPr>
        <w:ind w:left="6480" w:hanging="360"/>
      </w:pPr>
      <w:rPr>
        <w:rFonts w:ascii="Wingdings" w:hAnsi="Wingdings" w:cs="Wingdings" w:hint="default"/>
      </w:rPr>
    </w:lvl>
  </w:abstractNum>
  <w:abstractNum w:abstractNumId="23"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4" w15:restartNumberingAfterBreak="0">
    <w:nsid w:val="2F517075"/>
    <w:multiLevelType w:val="hybridMultilevel"/>
    <w:tmpl w:val="ABBA764C"/>
    <w:lvl w:ilvl="0" w:tplc="9FDAE570">
      <w:start w:val="1"/>
      <w:numFmt w:val="bullet"/>
      <w:lvlText w:val=""/>
      <w:lvlJc w:val="left"/>
      <w:pPr>
        <w:ind w:left="720" w:hanging="360"/>
      </w:pPr>
      <w:rPr>
        <w:rFonts w:ascii="Symbol" w:hAnsi="Symbol" w:cs="Symbol" w:hint="default"/>
        <w:sz w:val="18"/>
        <w:szCs w:val="18"/>
      </w:rPr>
    </w:lvl>
    <w:lvl w:ilvl="1" w:tplc="1B84E32C">
      <w:start w:val="1"/>
      <w:numFmt w:val="bullet"/>
      <w:lvlText w:val="o"/>
      <w:lvlJc w:val="left"/>
      <w:pPr>
        <w:ind w:left="1440" w:hanging="360"/>
      </w:pPr>
      <w:rPr>
        <w:rFonts w:ascii="Courier New" w:hAnsi="Courier New" w:cs="Courier New" w:hint="default"/>
      </w:rPr>
    </w:lvl>
    <w:lvl w:ilvl="2" w:tplc="C77C8086">
      <w:start w:val="1"/>
      <w:numFmt w:val="bullet"/>
      <w:lvlText w:val=""/>
      <w:lvlJc w:val="left"/>
      <w:pPr>
        <w:ind w:left="2160" w:hanging="360"/>
      </w:pPr>
      <w:rPr>
        <w:rFonts w:ascii="Wingdings" w:hAnsi="Wingdings" w:cs="Wingdings" w:hint="default"/>
      </w:rPr>
    </w:lvl>
    <w:lvl w:ilvl="3" w:tplc="2B42F5B4">
      <w:start w:val="1"/>
      <w:numFmt w:val="bullet"/>
      <w:lvlText w:val=""/>
      <w:lvlJc w:val="left"/>
      <w:pPr>
        <w:ind w:left="2880" w:hanging="360"/>
      </w:pPr>
      <w:rPr>
        <w:rFonts w:ascii="Symbol" w:hAnsi="Symbol" w:cs="Symbol" w:hint="default"/>
      </w:rPr>
    </w:lvl>
    <w:lvl w:ilvl="4" w:tplc="81A40B76">
      <w:start w:val="1"/>
      <w:numFmt w:val="bullet"/>
      <w:lvlText w:val="o"/>
      <w:lvlJc w:val="left"/>
      <w:pPr>
        <w:ind w:left="3600" w:hanging="360"/>
      </w:pPr>
      <w:rPr>
        <w:rFonts w:ascii="Courier New" w:hAnsi="Courier New" w:cs="Courier New" w:hint="default"/>
      </w:rPr>
    </w:lvl>
    <w:lvl w:ilvl="5" w:tplc="FB8A98F2">
      <w:start w:val="1"/>
      <w:numFmt w:val="bullet"/>
      <w:lvlText w:val=""/>
      <w:lvlJc w:val="left"/>
      <w:pPr>
        <w:ind w:left="4320" w:hanging="360"/>
      </w:pPr>
      <w:rPr>
        <w:rFonts w:ascii="Wingdings" w:hAnsi="Wingdings" w:cs="Wingdings" w:hint="default"/>
      </w:rPr>
    </w:lvl>
    <w:lvl w:ilvl="6" w:tplc="F73673DC">
      <w:start w:val="1"/>
      <w:numFmt w:val="bullet"/>
      <w:lvlText w:val=""/>
      <w:lvlJc w:val="left"/>
      <w:pPr>
        <w:ind w:left="5040" w:hanging="360"/>
      </w:pPr>
      <w:rPr>
        <w:rFonts w:ascii="Symbol" w:hAnsi="Symbol" w:cs="Symbol" w:hint="default"/>
      </w:rPr>
    </w:lvl>
    <w:lvl w:ilvl="7" w:tplc="59AEE52C">
      <w:start w:val="1"/>
      <w:numFmt w:val="bullet"/>
      <w:lvlText w:val="o"/>
      <w:lvlJc w:val="left"/>
      <w:pPr>
        <w:ind w:left="5760" w:hanging="360"/>
      </w:pPr>
      <w:rPr>
        <w:rFonts w:ascii="Courier New" w:hAnsi="Courier New" w:cs="Courier New" w:hint="default"/>
      </w:rPr>
    </w:lvl>
    <w:lvl w:ilvl="8" w:tplc="6270F6C8">
      <w:start w:val="1"/>
      <w:numFmt w:val="bullet"/>
      <w:lvlText w:val=""/>
      <w:lvlJc w:val="left"/>
      <w:pPr>
        <w:ind w:left="6480" w:hanging="360"/>
      </w:pPr>
      <w:rPr>
        <w:rFonts w:ascii="Wingdings" w:hAnsi="Wingdings" w:cs="Wingdings" w:hint="default"/>
      </w:rPr>
    </w:lvl>
  </w:abstractNum>
  <w:abstractNum w:abstractNumId="25" w15:restartNumberingAfterBreak="0">
    <w:nsid w:val="2FB97DB6"/>
    <w:multiLevelType w:val="hybridMultilevel"/>
    <w:tmpl w:val="1CFA1D6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1BA5937"/>
    <w:multiLevelType w:val="hybridMultilevel"/>
    <w:tmpl w:val="C576C17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2856145"/>
    <w:multiLevelType w:val="hybridMultilevel"/>
    <w:tmpl w:val="A31AA09C"/>
    <w:lvl w:ilvl="0" w:tplc="26A03DA0">
      <w:start w:val="1"/>
      <w:numFmt w:val="bullet"/>
      <w:lvlText w:val=""/>
      <w:lvlJc w:val="left"/>
      <w:pPr>
        <w:ind w:left="720" w:hanging="360"/>
      </w:pPr>
      <w:rPr>
        <w:rFonts w:ascii="Symbol" w:hAnsi="Symbol" w:cs="Symbol" w:hint="default"/>
        <w:sz w:val="18"/>
        <w:szCs w:val="18"/>
      </w:rPr>
    </w:lvl>
    <w:lvl w:ilvl="1" w:tplc="AE8229DE">
      <w:start w:val="1"/>
      <w:numFmt w:val="bullet"/>
      <w:lvlText w:val="o"/>
      <w:lvlJc w:val="left"/>
      <w:pPr>
        <w:ind w:left="1440" w:hanging="360"/>
      </w:pPr>
      <w:rPr>
        <w:rFonts w:ascii="Courier New" w:hAnsi="Courier New" w:cs="Courier New" w:hint="default"/>
      </w:rPr>
    </w:lvl>
    <w:lvl w:ilvl="2" w:tplc="A4E0B236">
      <w:start w:val="1"/>
      <w:numFmt w:val="bullet"/>
      <w:lvlText w:val=""/>
      <w:lvlJc w:val="left"/>
      <w:pPr>
        <w:ind w:left="2160" w:hanging="360"/>
      </w:pPr>
      <w:rPr>
        <w:rFonts w:ascii="Wingdings" w:hAnsi="Wingdings" w:cs="Wingdings" w:hint="default"/>
      </w:rPr>
    </w:lvl>
    <w:lvl w:ilvl="3" w:tplc="6F04736C">
      <w:start w:val="1"/>
      <w:numFmt w:val="bullet"/>
      <w:lvlText w:val=""/>
      <w:lvlJc w:val="left"/>
      <w:pPr>
        <w:ind w:left="2880" w:hanging="360"/>
      </w:pPr>
      <w:rPr>
        <w:rFonts w:ascii="Symbol" w:hAnsi="Symbol" w:cs="Symbol" w:hint="default"/>
      </w:rPr>
    </w:lvl>
    <w:lvl w:ilvl="4" w:tplc="805A71BA">
      <w:start w:val="1"/>
      <w:numFmt w:val="bullet"/>
      <w:lvlText w:val="o"/>
      <w:lvlJc w:val="left"/>
      <w:pPr>
        <w:ind w:left="3600" w:hanging="360"/>
      </w:pPr>
      <w:rPr>
        <w:rFonts w:ascii="Courier New" w:hAnsi="Courier New" w:cs="Courier New" w:hint="default"/>
      </w:rPr>
    </w:lvl>
    <w:lvl w:ilvl="5" w:tplc="636220F8">
      <w:start w:val="1"/>
      <w:numFmt w:val="bullet"/>
      <w:lvlText w:val=""/>
      <w:lvlJc w:val="left"/>
      <w:pPr>
        <w:ind w:left="4320" w:hanging="360"/>
      </w:pPr>
      <w:rPr>
        <w:rFonts w:ascii="Wingdings" w:hAnsi="Wingdings" w:cs="Wingdings" w:hint="default"/>
      </w:rPr>
    </w:lvl>
    <w:lvl w:ilvl="6" w:tplc="1F7E840C">
      <w:start w:val="1"/>
      <w:numFmt w:val="bullet"/>
      <w:lvlText w:val=""/>
      <w:lvlJc w:val="left"/>
      <w:pPr>
        <w:ind w:left="5040" w:hanging="360"/>
      </w:pPr>
      <w:rPr>
        <w:rFonts w:ascii="Symbol" w:hAnsi="Symbol" w:cs="Symbol" w:hint="default"/>
      </w:rPr>
    </w:lvl>
    <w:lvl w:ilvl="7" w:tplc="37A04072">
      <w:start w:val="1"/>
      <w:numFmt w:val="bullet"/>
      <w:lvlText w:val="o"/>
      <w:lvlJc w:val="left"/>
      <w:pPr>
        <w:ind w:left="5760" w:hanging="360"/>
      </w:pPr>
      <w:rPr>
        <w:rFonts w:ascii="Courier New" w:hAnsi="Courier New" w:cs="Courier New" w:hint="default"/>
      </w:rPr>
    </w:lvl>
    <w:lvl w:ilvl="8" w:tplc="CD606E42">
      <w:start w:val="1"/>
      <w:numFmt w:val="bullet"/>
      <w:lvlText w:val=""/>
      <w:lvlJc w:val="left"/>
      <w:pPr>
        <w:ind w:left="6480" w:hanging="360"/>
      </w:pPr>
      <w:rPr>
        <w:rFonts w:ascii="Wingdings" w:hAnsi="Wingdings" w:cs="Wingdings" w:hint="default"/>
      </w:rPr>
    </w:lvl>
  </w:abstractNum>
  <w:abstractNum w:abstractNumId="28" w15:restartNumberingAfterBreak="0">
    <w:nsid w:val="35302D41"/>
    <w:multiLevelType w:val="hybridMultilevel"/>
    <w:tmpl w:val="A01A97BC"/>
    <w:lvl w:ilvl="0" w:tplc="A8869C4A">
      <w:start w:val="1"/>
      <w:numFmt w:val="bullet"/>
      <w:lvlText w:val=""/>
      <w:lvlJc w:val="left"/>
      <w:pPr>
        <w:ind w:left="720" w:hanging="360"/>
      </w:pPr>
      <w:rPr>
        <w:rFonts w:ascii="Symbol" w:hAnsi="Symbol" w:cs="Symbol" w:hint="default"/>
        <w:sz w:val="18"/>
        <w:szCs w:val="18"/>
      </w:rPr>
    </w:lvl>
    <w:lvl w:ilvl="1" w:tplc="57D62338">
      <w:start w:val="1"/>
      <w:numFmt w:val="bullet"/>
      <w:lvlText w:val="o"/>
      <w:lvlJc w:val="left"/>
      <w:pPr>
        <w:ind w:left="1440" w:hanging="360"/>
      </w:pPr>
      <w:rPr>
        <w:rFonts w:ascii="Courier New" w:hAnsi="Courier New" w:cs="Courier New" w:hint="default"/>
      </w:rPr>
    </w:lvl>
    <w:lvl w:ilvl="2" w:tplc="897CE86C">
      <w:start w:val="1"/>
      <w:numFmt w:val="bullet"/>
      <w:lvlText w:val=""/>
      <w:lvlJc w:val="left"/>
      <w:pPr>
        <w:ind w:left="2160" w:hanging="360"/>
      </w:pPr>
      <w:rPr>
        <w:rFonts w:ascii="Wingdings" w:hAnsi="Wingdings" w:cs="Wingdings" w:hint="default"/>
      </w:rPr>
    </w:lvl>
    <w:lvl w:ilvl="3" w:tplc="2ECEEBDE">
      <w:start w:val="1"/>
      <w:numFmt w:val="bullet"/>
      <w:lvlText w:val=""/>
      <w:lvlJc w:val="left"/>
      <w:pPr>
        <w:ind w:left="2880" w:hanging="360"/>
      </w:pPr>
      <w:rPr>
        <w:rFonts w:ascii="Symbol" w:hAnsi="Symbol" w:cs="Symbol" w:hint="default"/>
      </w:rPr>
    </w:lvl>
    <w:lvl w:ilvl="4" w:tplc="2A8204A8">
      <w:start w:val="1"/>
      <w:numFmt w:val="bullet"/>
      <w:lvlText w:val="o"/>
      <w:lvlJc w:val="left"/>
      <w:pPr>
        <w:ind w:left="3600" w:hanging="360"/>
      </w:pPr>
      <w:rPr>
        <w:rFonts w:ascii="Courier New" w:hAnsi="Courier New" w:cs="Courier New" w:hint="default"/>
      </w:rPr>
    </w:lvl>
    <w:lvl w:ilvl="5" w:tplc="0F86C46E">
      <w:start w:val="1"/>
      <w:numFmt w:val="bullet"/>
      <w:lvlText w:val=""/>
      <w:lvlJc w:val="left"/>
      <w:pPr>
        <w:ind w:left="4320" w:hanging="360"/>
      </w:pPr>
      <w:rPr>
        <w:rFonts w:ascii="Wingdings" w:hAnsi="Wingdings" w:cs="Wingdings" w:hint="default"/>
      </w:rPr>
    </w:lvl>
    <w:lvl w:ilvl="6" w:tplc="2796E79C">
      <w:start w:val="1"/>
      <w:numFmt w:val="bullet"/>
      <w:lvlText w:val=""/>
      <w:lvlJc w:val="left"/>
      <w:pPr>
        <w:ind w:left="5040" w:hanging="360"/>
      </w:pPr>
      <w:rPr>
        <w:rFonts w:ascii="Symbol" w:hAnsi="Symbol" w:cs="Symbol" w:hint="default"/>
      </w:rPr>
    </w:lvl>
    <w:lvl w:ilvl="7" w:tplc="D31C7518">
      <w:start w:val="1"/>
      <w:numFmt w:val="bullet"/>
      <w:lvlText w:val="o"/>
      <w:lvlJc w:val="left"/>
      <w:pPr>
        <w:ind w:left="5760" w:hanging="360"/>
      </w:pPr>
      <w:rPr>
        <w:rFonts w:ascii="Courier New" w:hAnsi="Courier New" w:cs="Courier New" w:hint="default"/>
      </w:rPr>
    </w:lvl>
    <w:lvl w:ilvl="8" w:tplc="AE964CF0">
      <w:start w:val="1"/>
      <w:numFmt w:val="bullet"/>
      <w:lvlText w:val=""/>
      <w:lvlJc w:val="left"/>
      <w:pPr>
        <w:ind w:left="6480" w:hanging="360"/>
      </w:pPr>
      <w:rPr>
        <w:rFonts w:ascii="Wingdings" w:hAnsi="Wingdings" w:cs="Wingdings" w:hint="default"/>
      </w:rPr>
    </w:lvl>
  </w:abstractNum>
  <w:abstractNum w:abstractNumId="29" w15:restartNumberingAfterBreak="0">
    <w:nsid w:val="359D1241"/>
    <w:multiLevelType w:val="hybridMultilevel"/>
    <w:tmpl w:val="F23217D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3C511DE2"/>
    <w:multiLevelType w:val="hybridMultilevel"/>
    <w:tmpl w:val="4E58ECA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D7A26AA"/>
    <w:multiLevelType w:val="hybridMultilevel"/>
    <w:tmpl w:val="F74CC39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84E1AA5"/>
    <w:multiLevelType w:val="hybridMultilevel"/>
    <w:tmpl w:val="AF606DDA"/>
    <w:lvl w:ilvl="0" w:tplc="CED426F0">
      <w:start w:val="1"/>
      <w:numFmt w:val="bullet"/>
      <w:lvlText w:val=""/>
      <w:lvlJc w:val="left"/>
      <w:pPr>
        <w:ind w:left="720" w:hanging="360"/>
      </w:pPr>
      <w:rPr>
        <w:rFonts w:ascii="Symbol" w:hAnsi="Symbol" w:cs="Symbol" w:hint="default"/>
        <w:sz w:val="18"/>
        <w:szCs w:val="18"/>
      </w:rPr>
    </w:lvl>
    <w:lvl w:ilvl="1" w:tplc="4AEA5078">
      <w:start w:val="1"/>
      <w:numFmt w:val="bullet"/>
      <w:lvlText w:val="o"/>
      <w:lvlJc w:val="left"/>
      <w:pPr>
        <w:ind w:left="1440" w:hanging="360"/>
      </w:pPr>
      <w:rPr>
        <w:rFonts w:ascii="Courier New" w:hAnsi="Courier New" w:cs="Courier New" w:hint="default"/>
      </w:rPr>
    </w:lvl>
    <w:lvl w:ilvl="2" w:tplc="7BDAEF6E">
      <w:start w:val="1"/>
      <w:numFmt w:val="bullet"/>
      <w:lvlText w:val=""/>
      <w:lvlJc w:val="left"/>
      <w:pPr>
        <w:ind w:left="2160" w:hanging="360"/>
      </w:pPr>
      <w:rPr>
        <w:rFonts w:ascii="Wingdings" w:hAnsi="Wingdings" w:cs="Wingdings" w:hint="default"/>
      </w:rPr>
    </w:lvl>
    <w:lvl w:ilvl="3" w:tplc="E7EA8DB6">
      <w:start w:val="1"/>
      <w:numFmt w:val="bullet"/>
      <w:lvlText w:val=""/>
      <w:lvlJc w:val="left"/>
      <w:pPr>
        <w:ind w:left="2880" w:hanging="360"/>
      </w:pPr>
      <w:rPr>
        <w:rFonts w:ascii="Symbol" w:hAnsi="Symbol" w:cs="Symbol" w:hint="default"/>
      </w:rPr>
    </w:lvl>
    <w:lvl w:ilvl="4" w:tplc="2144A7E2">
      <w:start w:val="1"/>
      <w:numFmt w:val="bullet"/>
      <w:lvlText w:val="o"/>
      <w:lvlJc w:val="left"/>
      <w:pPr>
        <w:ind w:left="3600" w:hanging="360"/>
      </w:pPr>
      <w:rPr>
        <w:rFonts w:ascii="Courier New" w:hAnsi="Courier New" w:cs="Courier New" w:hint="default"/>
      </w:rPr>
    </w:lvl>
    <w:lvl w:ilvl="5" w:tplc="10FE4278">
      <w:start w:val="1"/>
      <w:numFmt w:val="bullet"/>
      <w:lvlText w:val=""/>
      <w:lvlJc w:val="left"/>
      <w:pPr>
        <w:ind w:left="4320" w:hanging="360"/>
      </w:pPr>
      <w:rPr>
        <w:rFonts w:ascii="Wingdings" w:hAnsi="Wingdings" w:cs="Wingdings" w:hint="default"/>
      </w:rPr>
    </w:lvl>
    <w:lvl w:ilvl="6" w:tplc="4C5E4704">
      <w:start w:val="1"/>
      <w:numFmt w:val="bullet"/>
      <w:lvlText w:val=""/>
      <w:lvlJc w:val="left"/>
      <w:pPr>
        <w:ind w:left="5040" w:hanging="360"/>
      </w:pPr>
      <w:rPr>
        <w:rFonts w:ascii="Symbol" w:hAnsi="Symbol" w:cs="Symbol" w:hint="default"/>
      </w:rPr>
    </w:lvl>
    <w:lvl w:ilvl="7" w:tplc="B6D47B34">
      <w:start w:val="1"/>
      <w:numFmt w:val="bullet"/>
      <w:lvlText w:val="o"/>
      <w:lvlJc w:val="left"/>
      <w:pPr>
        <w:ind w:left="5760" w:hanging="360"/>
      </w:pPr>
      <w:rPr>
        <w:rFonts w:ascii="Courier New" w:hAnsi="Courier New" w:cs="Courier New" w:hint="default"/>
      </w:rPr>
    </w:lvl>
    <w:lvl w:ilvl="8" w:tplc="EBC47C3C">
      <w:start w:val="1"/>
      <w:numFmt w:val="bullet"/>
      <w:lvlText w:val=""/>
      <w:lvlJc w:val="left"/>
      <w:pPr>
        <w:ind w:left="6480" w:hanging="360"/>
      </w:pPr>
      <w:rPr>
        <w:rFonts w:ascii="Wingdings" w:hAnsi="Wingdings" w:cs="Wingdings" w:hint="default"/>
      </w:rPr>
    </w:lvl>
  </w:abstractNum>
  <w:abstractNum w:abstractNumId="34" w15:restartNumberingAfterBreak="0">
    <w:nsid w:val="4A9C054F"/>
    <w:multiLevelType w:val="hybridMultilevel"/>
    <w:tmpl w:val="9EEE976E"/>
    <w:lvl w:ilvl="0" w:tplc="04463350">
      <w:start w:val="1"/>
      <w:numFmt w:val="bullet"/>
      <w:lvlText w:val=""/>
      <w:lvlJc w:val="left"/>
      <w:pPr>
        <w:ind w:left="720" w:hanging="360"/>
      </w:pPr>
      <w:rPr>
        <w:rFonts w:ascii="Symbol" w:hAnsi="Symbol" w:cs="Symbol" w:hint="default"/>
        <w:sz w:val="24"/>
        <w:szCs w:val="24"/>
      </w:rPr>
    </w:lvl>
    <w:lvl w:ilvl="1" w:tplc="07AA79A6">
      <w:start w:val="1"/>
      <w:numFmt w:val="bullet"/>
      <w:lvlText w:val="o"/>
      <w:lvlJc w:val="left"/>
      <w:pPr>
        <w:ind w:left="1440" w:hanging="360"/>
      </w:pPr>
      <w:rPr>
        <w:rFonts w:ascii="Courier New" w:hAnsi="Courier New" w:cs="Courier New" w:hint="default"/>
      </w:rPr>
    </w:lvl>
    <w:lvl w:ilvl="2" w:tplc="4824ED28">
      <w:start w:val="1"/>
      <w:numFmt w:val="bullet"/>
      <w:lvlText w:val=""/>
      <w:lvlJc w:val="left"/>
      <w:pPr>
        <w:ind w:left="2160" w:hanging="360"/>
      </w:pPr>
      <w:rPr>
        <w:rFonts w:ascii="Wingdings" w:hAnsi="Wingdings" w:cs="Wingdings" w:hint="default"/>
      </w:rPr>
    </w:lvl>
    <w:lvl w:ilvl="3" w:tplc="9CB8BCBE">
      <w:start w:val="1"/>
      <w:numFmt w:val="bullet"/>
      <w:lvlText w:val=""/>
      <w:lvlJc w:val="left"/>
      <w:pPr>
        <w:ind w:left="2880" w:hanging="360"/>
      </w:pPr>
      <w:rPr>
        <w:rFonts w:ascii="Symbol" w:hAnsi="Symbol" w:cs="Symbol" w:hint="default"/>
      </w:rPr>
    </w:lvl>
    <w:lvl w:ilvl="4" w:tplc="34761002">
      <w:start w:val="1"/>
      <w:numFmt w:val="bullet"/>
      <w:lvlText w:val="o"/>
      <w:lvlJc w:val="left"/>
      <w:pPr>
        <w:ind w:left="3600" w:hanging="360"/>
      </w:pPr>
      <w:rPr>
        <w:rFonts w:ascii="Courier New" w:hAnsi="Courier New" w:cs="Courier New" w:hint="default"/>
      </w:rPr>
    </w:lvl>
    <w:lvl w:ilvl="5" w:tplc="A426F36C">
      <w:start w:val="1"/>
      <w:numFmt w:val="bullet"/>
      <w:lvlText w:val=""/>
      <w:lvlJc w:val="left"/>
      <w:pPr>
        <w:ind w:left="4320" w:hanging="360"/>
      </w:pPr>
      <w:rPr>
        <w:rFonts w:ascii="Wingdings" w:hAnsi="Wingdings" w:cs="Wingdings" w:hint="default"/>
      </w:rPr>
    </w:lvl>
    <w:lvl w:ilvl="6" w:tplc="3F2AB3A4">
      <w:start w:val="1"/>
      <w:numFmt w:val="bullet"/>
      <w:lvlText w:val=""/>
      <w:lvlJc w:val="left"/>
      <w:pPr>
        <w:ind w:left="5040" w:hanging="360"/>
      </w:pPr>
      <w:rPr>
        <w:rFonts w:ascii="Symbol" w:hAnsi="Symbol" w:cs="Symbol" w:hint="default"/>
      </w:rPr>
    </w:lvl>
    <w:lvl w:ilvl="7" w:tplc="24FC4C3C">
      <w:start w:val="1"/>
      <w:numFmt w:val="bullet"/>
      <w:lvlText w:val="o"/>
      <w:lvlJc w:val="left"/>
      <w:pPr>
        <w:ind w:left="5760" w:hanging="360"/>
      </w:pPr>
      <w:rPr>
        <w:rFonts w:ascii="Courier New" w:hAnsi="Courier New" w:cs="Courier New" w:hint="default"/>
      </w:rPr>
    </w:lvl>
    <w:lvl w:ilvl="8" w:tplc="2564EF76">
      <w:start w:val="1"/>
      <w:numFmt w:val="bullet"/>
      <w:lvlText w:val=""/>
      <w:lvlJc w:val="left"/>
      <w:pPr>
        <w:ind w:left="6480" w:hanging="360"/>
      </w:pPr>
      <w:rPr>
        <w:rFonts w:ascii="Wingdings" w:hAnsi="Wingdings" w:cs="Wingdings" w:hint="default"/>
      </w:rPr>
    </w:lvl>
  </w:abstractNum>
  <w:abstractNum w:abstractNumId="35" w15:restartNumberingAfterBreak="0">
    <w:nsid w:val="4BBB7A3D"/>
    <w:multiLevelType w:val="hybridMultilevel"/>
    <w:tmpl w:val="2C2A93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C4B1AFA"/>
    <w:multiLevelType w:val="hybridMultilevel"/>
    <w:tmpl w:val="0324D2E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D726395"/>
    <w:multiLevelType w:val="hybridMultilevel"/>
    <w:tmpl w:val="0392549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50132536"/>
    <w:multiLevelType w:val="hybridMultilevel"/>
    <w:tmpl w:val="68BA3C9C"/>
    <w:lvl w:ilvl="0" w:tplc="98546D2E">
      <w:start w:val="1"/>
      <w:numFmt w:val="bullet"/>
      <w:lvlText w:val=""/>
      <w:lvlJc w:val="left"/>
      <w:pPr>
        <w:ind w:left="720" w:hanging="360"/>
      </w:pPr>
      <w:rPr>
        <w:rFonts w:ascii="Symbol" w:hAnsi="Symbol" w:cs="Symbol" w:hint="default"/>
        <w:sz w:val="18"/>
        <w:szCs w:val="18"/>
      </w:rPr>
    </w:lvl>
    <w:lvl w:ilvl="1" w:tplc="D564EA96">
      <w:start w:val="1"/>
      <w:numFmt w:val="bullet"/>
      <w:lvlText w:val="o"/>
      <w:lvlJc w:val="left"/>
      <w:pPr>
        <w:ind w:left="1440" w:hanging="360"/>
      </w:pPr>
      <w:rPr>
        <w:rFonts w:ascii="Courier New" w:hAnsi="Courier New" w:cs="Courier New" w:hint="default"/>
      </w:rPr>
    </w:lvl>
    <w:lvl w:ilvl="2" w:tplc="FB6ABC48">
      <w:start w:val="1"/>
      <w:numFmt w:val="bullet"/>
      <w:lvlText w:val=""/>
      <w:lvlJc w:val="left"/>
      <w:pPr>
        <w:ind w:left="2160" w:hanging="360"/>
      </w:pPr>
      <w:rPr>
        <w:rFonts w:ascii="Wingdings" w:hAnsi="Wingdings" w:cs="Wingdings" w:hint="default"/>
      </w:rPr>
    </w:lvl>
    <w:lvl w:ilvl="3" w:tplc="B4A800B6">
      <w:start w:val="1"/>
      <w:numFmt w:val="bullet"/>
      <w:lvlText w:val=""/>
      <w:lvlJc w:val="left"/>
      <w:pPr>
        <w:ind w:left="2880" w:hanging="360"/>
      </w:pPr>
      <w:rPr>
        <w:rFonts w:ascii="Symbol" w:hAnsi="Symbol" w:cs="Symbol" w:hint="default"/>
      </w:rPr>
    </w:lvl>
    <w:lvl w:ilvl="4" w:tplc="BCD25660">
      <w:start w:val="1"/>
      <w:numFmt w:val="bullet"/>
      <w:lvlText w:val="o"/>
      <w:lvlJc w:val="left"/>
      <w:pPr>
        <w:ind w:left="3600" w:hanging="360"/>
      </w:pPr>
      <w:rPr>
        <w:rFonts w:ascii="Courier New" w:hAnsi="Courier New" w:cs="Courier New" w:hint="default"/>
      </w:rPr>
    </w:lvl>
    <w:lvl w:ilvl="5" w:tplc="26A2685A">
      <w:start w:val="1"/>
      <w:numFmt w:val="bullet"/>
      <w:lvlText w:val=""/>
      <w:lvlJc w:val="left"/>
      <w:pPr>
        <w:ind w:left="4320" w:hanging="360"/>
      </w:pPr>
      <w:rPr>
        <w:rFonts w:ascii="Wingdings" w:hAnsi="Wingdings" w:cs="Wingdings" w:hint="default"/>
      </w:rPr>
    </w:lvl>
    <w:lvl w:ilvl="6" w:tplc="D7186F64">
      <w:start w:val="1"/>
      <w:numFmt w:val="bullet"/>
      <w:lvlText w:val=""/>
      <w:lvlJc w:val="left"/>
      <w:pPr>
        <w:ind w:left="5040" w:hanging="360"/>
      </w:pPr>
      <w:rPr>
        <w:rFonts w:ascii="Symbol" w:hAnsi="Symbol" w:cs="Symbol" w:hint="default"/>
      </w:rPr>
    </w:lvl>
    <w:lvl w:ilvl="7" w:tplc="CE4263BA">
      <w:start w:val="1"/>
      <w:numFmt w:val="bullet"/>
      <w:lvlText w:val="o"/>
      <w:lvlJc w:val="left"/>
      <w:pPr>
        <w:ind w:left="5760" w:hanging="360"/>
      </w:pPr>
      <w:rPr>
        <w:rFonts w:ascii="Courier New" w:hAnsi="Courier New" w:cs="Courier New" w:hint="default"/>
      </w:rPr>
    </w:lvl>
    <w:lvl w:ilvl="8" w:tplc="6F162AA6">
      <w:start w:val="1"/>
      <w:numFmt w:val="bullet"/>
      <w:lvlText w:val=""/>
      <w:lvlJc w:val="left"/>
      <w:pPr>
        <w:ind w:left="6480" w:hanging="360"/>
      </w:pPr>
      <w:rPr>
        <w:rFonts w:ascii="Wingdings" w:hAnsi="Wingdings" w:cs="Wingdings" w:hint="default"/>
      </w:rPr>
    </w:lvl>
  </w:abstractNum>
  <w:abstractNum w:abstractNumId="40"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56861B01"/>
    <w:multiLevelType w:val="hybridMultilevel"/>
    <w:tmpl w:val="3C1420E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69C72AC"/>
    <w:multiLevelType w:val="hybridMultilevel"/>
    <w:tmpl w:val="0EAE69C8"/>
    <w:lvl w:ilvl="0" w:tplc="7B3C2742">
      <w:start w:val="1"/>
      <w:numFmt w:val="decimal"/>
      <w:lvlText w:val="%1."/>
      <w:lvlJc w:val="left"/>
      <w:pPr>
        <w:ind w:left="720" w:hanging="360"/>
      </w:pPr>
      <w:rPr>
        <w:rFonts w:ascii="Arial" w:hAnsi="Arial" w:cs="Arial" w:hint="default"/>
        <w:sz w:val="18"/>
        <w:szCs w:val="18"/>
      </w:rPr>
    </w:lvl>
    <w:lvl w:ilvl="1" w:tplc="57EEA05C">
      <w:start w:val="1"/>
      <w:numFmt w:val="decimal"/>
      <w:lvlText w:val="%2."/>
      <w:lvlJc w:val="left"/>
      <w:pPr>
        <w:ind w:left="1440" w:hanging="360"/>
      </w:pPr>
    </w:lvl>
    <w:lvl w:ilvl="2" w:tplc="85CECF56">
      <w:start w:val="1"/>
      <w:numFmt w:val="decimal"/>
      <w:lvlText w:val="%3."/>
      <w:lvlJc w:val="left"/>
      <w:pPr>
        <w:ind w:left="2160" w:hanging="360"/>
      </w:pPr>
    </w:lvl>
    <w:lvl w:ilvl="3" w:tplc="C9DA63DA">
      <w:start w:val="1"/>
      <w:numFmt w:val="decimal"/>
      <w:lvlText w:val="%4."/>
      <w:lvlJc w:val="left"/>
      <w:pPr>
        <w:ind w:left="2880" w:hanging="360"/>
      </w:pPr>
    </w:lvl>
    <w:lvl w:ilvl="4" w:tplc="0264FB66">
      <w:start w:val="1"/>
      <w:numFmt w:val="decimal"/>
      <w:lvlText w:val="%5."/>
      <w:lvlJc w:val="left"/>
      <w:pPr>
        <w:ind w:left="3600" w:hanging="360"/>
      </w:pPr>
    </w:lvl>
    <w:lvl w:ilvl="5" w:tplc="0D28FE68">
      <w:start w:val="1"/>
      <w:numFmt w:val="decimal"/>
      <w:lvlText w:val="%6."/>
      <w:lvlJc w:val="left"/>
      <w:pPr>
        <w:ind w:left="4320" w:hanging="360"/>
      </w:pPr>
    </w:lvl>
    <w:lvl w:ilvl="6" w:tplc="88FA85D4">
      <w:start w:val="1"/>
      <w:numFmt w:val="decimal"/>
      <w:lvlText w:val="%7."/>
      <w:lvlJc w:val="left"/>
      <w:pPr>
        <w:ind w:left="5040" w:hanging="360"/>
      </w:pPr>
    </w:lvl>
    <w:lvl w:ilvl="7" w:tplc="8F44A7E4">
      <w:start w:val="1"/>
      <w:numFmt w:val="decimal"/>
      <w:lvlText w:val="%8."/>
      <w:lvlJc w:val="left"/>
      <w:pPr>
        <w:ind w:left="5760" w:hanging="360"/>
      </w:pPr>
    </w:lvl>
    <w:lvl w:ilvl="8" w:tplc="82F21C86">
      <w:start w:val="1"/>
      <w:numFmt w:val="decimal"/>
      <w:lvlText w:val="%9."/>
      <w:lvlJc w:val="left"/>
      <w:pPr>
        <w:ind w:left="6480" w:hanging="360"/>
      </w:pPr>
    </w:lvl>
  </w:abstractNum>
  <w:abstractNum w:abstractNumId="45" w15:restartNumberingAfterBreak="0">
    <w:nsid w:val="5B785DE4"/>
    <w:multiLevelType w:val="hybridMultilevel"/>
    <w:tmpl w:val="75DACDA8"/>
    <w:lvl w:ilvl="0" w:tplc="4594AD7E">
      <w:start w:val="1"/>
      <w:numFmt w:val="bullet"/>
      <w:lvlText w:val=""/>
      <w:lvlJc w:val="left"/>
      <w:pPr>
        <w:ind w:left="720" w:hanging="360"/>
      </w:pPr>
      <w:rPr>
        <w:rFonts w:ascii="Symbol" w:hAnsi="Symbol" w:cs="Symbol" w:hint="default"/>
        <w:sz w:val="18"/>
        <w:szCs w:val="18"/>
      </w:rPr>
    </w:lvl>
    <w:lvl w:ilvl="1" w:tplc="30908A46">
      <w:start w:val="1"/>
      <w:numFmt w:val="bullet"/>
      <w:lvlText w:val="o"/>
      <w:lvlJc w:val="left"/>
      <w:pPr>
        <w:ind w:left="1440" w:hanging="360"/>
      </w:pPr>
      <w:rPr>
        <w:rFonts w:ascii="Courier New" w:hAnsi="Courier New" w:cs="Courier New" w:hint="default"/>
      </w:rPr>
    </w:lvl>
    <w:lvl w:ilvl="2" w:tplc="48CC182A">
      <w:start w:val="1"/>
      <w:numFmt w:val="bullet"/>
      <w:lvlText w:val=""/>
      <w:lvlJc w:val="left"/>
      <w:pPr>
        <w:ind w:left="2160" w:hanging="360"/>
      </w:pPr>
      <w:rPr>
        <w:rFonts w:ascii="Wingdings" w:hAnsi="Wingdings" w:cs="Wingdings" w:hint="default"/>
      </w:rPr>
    </w:lvl>
    <w:lvl w:ilvl="3" w:tplc="43440C6E">
      <w:start w:val="1"/>
      <w:numFmt w:val="bullet"/>
      <w:lvlText w:val=""/>
      <w:lvlJc w:val="left"/>
      <w:pPr>
        <w:ind w:left="2880" w:hanging="360"/>
      </w:pPr>
      <w:rPr>
        <w:rFonts w:ascii="Symbol" w:hAnsi="Symbol" w:cs="Symbol" w:hint="default"/>
      </w:rPr>
    </w:lvl>
    <w:lvl w:ilvl="4" w:tplc="4A0E7BB4">
      <w:start w:val="1"/>
      <w:numFmt w:val="bullet"/>
      <w:lvlText w:val="o"/>
      <w:lvlJc w:val="left"/>
      <w:pPr>
        <w:ind w:left="3600" w:hanging="360"/>
      </w:pPr>
      <w:rPr>
        <w:rFonts w:ascii="Courier New" w:hAnsi="Courier New" w:cs="Courier New" w:hint="default"/>
      </w:rPr>
    </w:lvl>
    <w:lvl w:ilvl="5" w:tplc="3FCE31E4">
      <w:start w:val="1"/>
      <w:numFmt w:val="bullet"/>
      <w:lvlText w:val=""/>
      <w:lvlJc w:val="left"/>
      <w:pPr>
        <w:ind w:left="4320" w:hanging="360"/>
      </w:pPr>
      <w:rPr>
        <w:rFonts w:ascii="Wingdings" w:hAnsi="Wingdings" w:cs="Wingdings" w:hint="default"/>
      </w:rPr>
    </w:lvl>
    <w:lvl w:ilvl="6" w:tplc="45D22098">
      <w:start w:val="1"/>
      <w:numFmt w:val="bullet"/>
      <w:lvlText w:val=""/>
      <w:lvlJc w:val="left"/>
      <w:pPr>
        <w:ind w:left="5040" w:hanging="360"/>
      </w:pPr>
      <w:rPr>
        <w:rFonts w:ascii="Symbol" w:hAnsi="Symbol" w:cs="Symbol" w:hint="default"/>
      </w:rPr>
    </w:lvl>
    <w:lvl w:ilvl="7" w:tplc="F05C922E">
      <w:start w:val="1"/>
      <w:numFmt w:val="bullet"/>
      <w:lvlText w:val="o"/>
      <w:lvlJc w:val="left"/>
      <w:pPr>
        <w:ind w:left="5760" w:hanging="360"/>
      </w:pPr>
      <w:rPr>
        <w:rFonts w:ascii="Courier New" w:hAnsi="Courier New" w:cs="Courier New" w:hint="default"/>
      </w:rPr>
    </w:lvl>
    <w:lvl w:ilvl="8" w:tplc="87B80566">
      <w:start w:val="1"/>
      <w:numFmt w:val="bullet"/>
      <w:lvlText w:val=""/>
      <w:lvlJc w:val="left"/>
      <w:pPr>
        <w:ind w:left="6480" w:hanging="360"/>
      </w:pPr>
      <w:rPr>
        <w:rFonts w:ascii="Wingdings" w:hAnsi="Wingdings" w:cs="Wingdings" w:hint="default"/>
      </w:rPr>
    </w:lvl>
  </w:abstractNum>
  <w:abstractNum w:abstractNumId="46" w15:restartNumberingAfterBreak="0">
    <w:nsid w:val="5F83759A"/>
    <w:multiLevelType w:val="hybridMultilevel"/>
    <w:tmpl w:val="AFB898E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60DF2408"/>
    <w:multiLevelType w:val="hybridMultilevel"/>
    <w:tmpl w:val="DCD432E2"/>
    <w:lvl w:ilvl="0" w:tplc="87CC29E0">
      <w:start w:val="1"/>
      <w:numFmt w:val="bullet"/>
      <w:lvlText w:val=""/>
      <w:lvlJc w:val="left"/>
      <w:pPr>
        <w:ind w:left="720" w:hanging="360"/>
      </w:pPr>
      <w:rPr>
        <w:rFonts w:ascii="Symbol" w:hAnsi="Symbol" w:cs="Symbol" w:hint="default"/>
        <w:sz w:val="24"/>
        <w:szCs w:val="24"/>
      </w:rPr>
    </w:lvl>
    <w:lvl w:ilvl="1" w:tplc="E8E07BE0">
      <w:start w:val="1"/>
      <w:numFmt w:val="bullet"/>
      <w:lvlText w:val="o"/>
      <w:lvlJc w:val="left"/>
      <w:pPr>
        <w:ind w:left="1440" w:hanging="360"/>
      </w:pPr>
      <w:rPr>
        <w:rFonts w:ascii="Courier New" w:hAnsi="Courier New" w:cs="Courier New" w:hint="default"/>
      </w:rPr>
    </w:lvl>
    <w:lvl w:ilvl="2" w:tplc="D6B6B7DE">
      <w:start w:val="1"/>
      <w:numFmt w:val="bullet"/>
      <w:lvlText w:val=""/>
      <w:lvlJc w:val="left"/>
      <w:pPr>
        <w:ind w:left="2160" w:hanging="360"/>
      </w:pPr>
      <w:rPr>
        <w:rFonts w:ascii="Wingdings" w:hAnsi="Wingdings" w:cs="Wingdings" w:hint="default"/>
      </w:rPr>
    </w:lvl>
    <w:lvl w:ilvl="3" w:tplc="66FA084C">
      <w:start w:val="1"/>
      <w:numFmt w:val="bullet"/>
      <w:lvlText w:val=""/>
      <w:lvlJc w:val="left"/>
      <w:pPr>
        <w:ind w:left="2880" w:hanging="360"/>
      </w:pPr>
      <w:rPr>
        <w:rFonts w:ascii="Symbol" w:hAnsi="Symbol" w:cs="Symbol" w:hint="default"/>
      </w:rPr>
    </w:lvl>
    <w:lvl w:ilvl="4" w:tplc="D01EA250">
      <w:start w:val="1"/>
      <w:numFmt w:val="bullet"/>
      <w:lvlText w:val="o"/>
      <w:lvlJc w:val="left"/>
      <w:pPr>
        <w:ind w:left="3600" w:hanging="360"/>
      </w:pPr>
      <w:rPr>
        <w:rFonts w:ascii="Courier New" w:hAnsi="Courier New" w:cs="Courier New" w:hint="default"/>
      </w:rPr>
    </w:lvl>
    <w:lvl w:ilvl="5" w:tplc="67489ED8">
      <w:start w:val="1"/>
      <w:numFmt w:val="bullet"/>
      <w:lvlText w:val=""/>
      <w:lvlJc w:val="left"/>
      <w:pPr>
        <w:ind w:left="4320" w:hanging="360"/>
      </w:pPr>
      <w:rPr>
        <w:rFonts w:ascii="Wingdings" w:hAnsi="Wingdings" w:cs="Wingdings" w:hint="default"/>
      </w:rPr>
    </w:lvl>
    <w:lvl w:ilvl="6" w:tplc="750848D2">
      <w:start w:val="1"/>
      <w:numFmt w:val="bullet"/>
      <w:lvlText w:val=""/>
      <w:lvlJc w:val="left"/>
      <w:pPr>
        <w:ind w:left="5040" w:hanging="360"/>
      </w:pPr>
      <w:rPr>
        <w:rFonts w:ascii="Symbol" w:hAnsi="Symbol" w:cs="Symbol" w:hint="default"/>
      </w:rPr>
    </w:lvl>
    <w:lvl w:ilvl="7" w:tplc="10305E8C">
      <w:start w:val="1"/>
      <w:numFmt w:val="bullet"/>
      <w:lvlText w:val="o"/>
      <w:lvlJc w:val="left"/>
      <w:pPr>
        <w:ind w:left="5760" w:hanging="360"/>
      </w:pPr>
      <w:rPr>
        <w:rFonts w:ascii="Courier New" w:hAnsi="Courier New" w:cs="Courier New" w:hint="default"/>
      </w:rPr>
    </w:lvl>
    <w:lvl w:ilvl="8" w:tplc="9604947E">
      <w:start w:val="1"/>
      <w:numFmt w:val="bullet"/>
      <w:lvlText w:val=""/>
      <w:lvlJc w:val="left"/>
      <w:pPr>
        <w:ind w:left="6480" w:hanging="360"/>
      </w:pPr>
      <w:rPr>
        <w:rFonts w:ascii="Wingdings" w:hAnsi="Wingdings" w:cs="Wingdings" w:hint="default"/>
      </w:rPr>
    </w:lvl>
  </w:abstractNum>
  <w:abstractNum w:abstractNumId="49" w15:restartNumberingAfterBreak="0">
    <w:nsid w:val="635B73AD"/>
    <w:multiLevelType w:val="hybridMultilevel"/>
    <w:tmpl w:val="6382F28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4C829D4"/>
    <w:multiLevelType w:val="hybridMultilevel"/>
    <w:tmpl w:val="A6FE00FE"/>
    <w:lvl w:ilvl="0" w:tplc="87066266">
      <w:start w:val="1"/>
      <w:numFmt w:val="bullet"/>
      <w:lvlText w:val=""/>
      <w:lvlJc w:val="left"/>
      <w:pPr>
        <w:ind w:left="720" w:hanging="360"/>
      </w:pPr>
      <w:rPr>
        <w:rFonts w:ascii="Symbol" w:hAnsi="Symbol" w:cs="Symbol" w:hint="default"/>
        <w:sz w:val="18"/>
        <w:szCs w:val="18"/>
      </w:rPr>
    </w:lvl>
    <w:lvl w:ilvl="1" w:tplc="5FDC177A">
      <w:start w:val="1"/>
      <w:numFmt w:val="bullet"/>
      <w:lvlText w:val="o"/>
      <w:lvlJc w:val="left"/>
      <w:pPr>
        <w:ind w:left="1440" w:hanging="360"/>
      </w:pPr>
      <w:rPr>
        <w:rFonts w:ascii="Courier New" w:hAnsi="Courier New" w:cs="Courier New" w:hint="default"/>
      </w:rPr>
    </w:lvl>
    <w:lvl w:ilvl="2" w:tplc="206C1D5A">
      <w:start w:val="1"/>
      <w:numFmt w:val="bullet"/>
      <w:lvlText w:val=""/>
      <w:lvlJc w:val="left"/>
      <w:pPr>
        <w:ind w:left="2160" w:hanging="360"/>
      </w:pPr>
      <w:rPr>
        <w:rFonts w:ascii="Wingdings" w:hAnsi="Wingdings" w:cs="Wingdings" w:hint="default"/>
      </w:rPr>
    </w:lvl>
    <w:lvl w:ilvl="3" w:tplc="7D2A4518">
      <w:start w:val="1"/>
      <w:numFmt w:val="bullet"/>
      <w:lvlText w:val=""/>
      <w:lvlJc w:val="left"/>
      <w:pPr>
        <w:ind w:left="2880" w:hanging="360"/>
      </w:pPr>
      <w:rPr>
        <w:rFonts w:ascii="Symbol" w:hAnsi="Symbol" w:cs="Symbol" w:hint="default"/>
      </w:rPr>
    </w:lvl>
    <w:lvl w:ilvl="4" w:tplc="098C9998">
      <w:start w:val="1"/>
      <w:numFmt w:val="bullet"/>
      <w:lvlText w:val="o"/>
      <w:lvlJc w:val="left"/>
      <w:pPr>
        <w:ind w:left="3600" w:hanging="360"/>
      </w:pPr>
      <w:rPr>
        <w:rFonts w:ascii="Courier New" w:hAnsi="Courier New" w:cs="Courier New" w:hint="default"/>
      </w:rPr>
    </w:lvl>
    <w:lvl w:ilvl="5" w:tplc="FD5AF71E">
      <w:start w:val="1"/>
      <w:numFmt w:val="bullet"/>
      <w:lvlText w:val=""/>
      <w:lvlJc w:val="left"/>
      <w:pPr>
        <w:ind w:left="4320" w:hanging="360"/>
      </w:pPr>
      <w:rPr>
        <w:rFonts w:ascii="Wingdings" w:hAnsi="Wingdings" w:cs="Wingdings" w:hint="default"/>
      </w:rPr>
    </w:lvl>
    <w:lvl w:ilvl="6" w:tplc="D38C3522">
      <w:start w:val="1"/>
      <w:numFmt w:val="bullet"/>
      <w:lvlText w:val=""/>
      <w:lvlJc w:val="left"/>
      <w:pPr>
        <w:ind w:left="5040" w:hanging="360"/>
      </w:pPr>
      <w:rPr>
        <w:rFonts w:ascii="Symbol" w:hAnsi="Symbol" w:cs="Symbol" w:hint="default"/>
      </w:rPr>
    </w:lvl>
    <w:lvl w:ilvl="7" w:tplc="ACFA60D0">
      <w:start w:val="1"/>
      <w:numFmt w:val="bullet"/>
      <w:lvlText w:val="o"/>
      <w:lvlJc w:val="left"/>
      <w:pPr>
        <w:ind w:left="5760" w:hanging="360"/>
      </w:pPr>
      <w:rPr>
        <w:rFonts w:ascii="Courier New" w:hAnsi="Courier New" w:cs="Courier New" w:hint="default"/>
      </w:rPr>
    </w:lvl>
    <w:lvl w:ilvl="8" w:tplc="63BEE576">
      <w:start w:val="1"/>
      <w:numFmt w:val="bullet"/>
      <w:lvlText w:val=""/>
      <w:lvlJc w:val="left"/>
      <w:pPr>
        <w:ind w:left="6480" w:hanging="360"/>
      </w:pPr>
      <w:rPr>
        <w:rFonts w:ascii="Wingdings" w:hAnsi="Wingdings" w:cs="Wingdings" w:hint="default"/>
      </w:rPr>
    </w:lvl>
  </w:abstractNum>
  <w:abstractNum w:abstractNumId="51" w15:restartNumberingAfterBreak="0">
    <w:nsid w:val="658558FC"/>
    <w:multiLevelType w:val="hybridMultilevel"/>
    <w:tmpl w:val="DED2B19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6C25C65"/>
    <w:multiLevelType w:val="hybridMultilevel"/>
    <w:tmpl w:val="C6205056"/>
    <w:lvl w:ilvl="0" w:tplc="544076E8">
      <w:start w:val="1"/>
      <w:numFmt w:val="bullet"/>
      <w:lvlText w:val=""/>
      <w:lvlJc w:val="left"/>
      <w:pPr>
        <w:ind w:left="720" w:hanging="360"/>
      </w:pPr>
      <w:rPr>
        <w:rFonts w:ascii="Symbol" w:hAnsi="Symbol" w:cs="Symbol" w:hint="default"/>
        <w:sz w:val="18"/>
        <w:szCs w:val="18"/>
      </w:rPr>
    </w:lvl>
    <w:lvl w:ilvl="1" w:tplc="102257EE">
      <w:start w:val="1"/>
      <w:numFmt w:val="bullet"/>
      <w:lvlText w:val="o"/>
      <w:lvlJc w:val="left"/>
      <w:pPr>
        <w:ind w:left="1440" w:hanging="360"/>
      </w:pPr>
      <w:rPr>
        <w:rFonts w:ascii="Courier New" w:hAnsi="Courier New" w:cs="Courier New" w:hint="default"/>
      </w:rPr>
    </w:lvl>
    <w:lvl w:ilvl="2" w:tplc="A15278DA">
      <w:start w:val="1"/>
      <w:numFmt w:val="bullet"/>
      <w:lvlText w:val=""/>
      <w:lvlJc w:val="left"/>
      <w:pPr>
        <w:ind w:left="2160" w:hanging="360"/>
      </w:pPr>
      <w:rPr>
        <w:rFonts w:ascii="Wingdings" w:hAnsi="Wingdings" w:cs="Wingdings" w:hint="default"/>
      </w:rPr>
    </w:lvl>
    <w:lvl w:ilvl="3" w:tplc="B010C674">
      <w:start w:val="1"/>
      <w:numFmt w:val="bullet"/>
      <w:lvlText w:val=""/>
      <w:lvlJc w:val="left"/>
      <w:pPr>
        <w:ind w:left="2880" w:hanging="360"/>
      </w:pPr>
      <w:rPr>
        <w:rFonts w:ascii="Symbol" w:hAnsi="Symbol" w:cs="Symbol" w:hint="default"/>
      </w:rPr>
    </w:lvl>
    <w:lvl w:ilvl="4" w:tplc="F4FE6FBE">
      <w:start w:val="1"/>
      <w:numFmt w:val="bullet"/>
      <w:lvlText w:val="o"/>
      <w:lvlJc w:val="left"/>
      <w:pPr>
        <w:ind w:left="3600" w:hanging="360"/>
      </w:pPr>
      <w:rPr>
        <w:rFonts w:ascii="Courier New" w:hAnsi="Courier New" w:cs="Courier New" w:hint="default"/>
      </w:rPr>
    </w:lvl>
    <w:lvl w:ilvl="5" w:tplc="50FE8628">
      <w:start w:val="1"/>
      <w:numFmt w:val="bullet"/>
      <w:lvlText w:val=""/>
      <w:lvlJc w:val="left"/>
      <w:pPr>
        <w:ind w:left="4320" w:hanging="360"/>
      </w:pPr>
      <w:rPr>
        <w:rFonts w:ascii="Wingdings" w:hAnsi="Wingdings" w:cs="Wingdings" w:hint="default"/>
      </w:rPr>
    </w:lvl>
    <w:lvl w:ilvl="6" w:tplc="4B5EAD56">
      <w:start w:val="1"/>
      <w:numFmt w:val="bullet"/>
      <w:lvlText w:val=""/>
      <w:lvlJc w:val="left"/>
      <w:pPr>
        <w:ind w:left="5040" w:hanging="360"/>
      </w:pPr>
      <w:rPr>
        <w:rFonts w:ascii="Symbol" w:hAnsi="Symbol" w:cs="Symbol" w:hint="default"/>
      </w:rPr>
    </w:lvl>
    <w:lvl w:ilvl="7" w:tplc="7122C466">
      <w:start w:val="1"/>
      <w:numFmt w:val="bullet"/>
      <w:lvlText w:val="o"/>
      <w:lvlJc w:val="left"/>
      <w:pPr>
        <w:ind w:left="5760" w:hanging="360"/>
      </w:pPr>
      <w:rPr>
        <w:rFonts w:ascii="Courier New" w:hAnsi="Courier New" w:cs="Courier New" w:hint="default"/>
      </w:rPr>
    </w:lvl>
    <w:lvl w:ilvl="8" w:tplc="18BA1352">
      <w:start w:val="1"/>
      <w:numFmt w:val="bullet"/>
      <w:lvlText w:val=""/>
      <w:lvlJc w:val="left"/>
      <w:pPr>
        <w:ind w:left="6480" w:hanging="360"/>
      </w:pPr>
      <w:rPr>
        <w:rFonts w:ascii="Wingdings" w:hAnsi="Wingdings" w:cs="Wingdings" w:hint="default"/>
      </w:rPr>
    </w:lvl>
  </w:abstractNum>
  <w:abstractNum w:abstractNumId="53" w15:restartNumberingAfterBreak="0">
    <w:nsid w:val="67382A4D"/>
    <w:multiLevelType w:val="hybridMultilevel"/>
    <w:tmpl w:val="D682E72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EBE439F"/>
    <w:multiLevelType w:val="hybridMultilevel"/>
    <w:tmpl w:val="0F220872"/>
    <w:lvl w:ilvl="0" w:tplc="3CBA0138">
      <w:start w:val="1"/>
      <w:numFmt w:val="bullet"/>
      <w:lvlText w:val=""/>
      <w:lvlJc w:val="left"/>
      <w:pPr>
        <w:ind w:left="720" w:hanging="360"/>
      </w:pPr>
      <w:rPr>
        <w:rFonts w:ascii="Symbol" w:hAnsi="Symbol" w:cs="Symbol" w:hint="default"/>
        <w:sz w:val="18"/>
        <w:szCs w:val="18"/>
      </w:rPr>
    </w:lvl>
    <w:lvl w:ilvl="1" w:tplc="F54AA446">
      <w:start w:val="1"/>
      <w:numFmt w:val="bullet"/>
      <w:lvlText w:val="o"/>
      <w:lvlJc w:val="left"/>
      <w:pPr>
        <w:ind w:left="1440" w:hanging="360"/>
      </w:pPr>
      <w:rPr>
        <w:rFonts w:ascii="Courier New" w:hAnsi="Courier New" w:cs="Courier New" w:hint="default"/>
      </w:rPr>
    </w:lvl>
    <w:lvl w:ilvl="2" w:tplc="84DA0E1E">
      <w:start w:val="1"/>
      <w:numFmt w:val="bullet"/>
      <w:lvlText w:val=""/>
      <w:lvlJc w:val="left"/>
      <w:pPr>
        <w:ind w:left="2160" w:hanging="360"/>
      </w:pPr>
      <w:rPr>
        <w:rFonts w:ascii="Wingdings" w:hAnsi="Wingdings" w:cs="Wingdings" w:hint="default"/>
      </w:rPr>
    </w:lvl>
    <w:lvl w:ilvl="3" w:tplc="1784741A">
      <w:start w:val="1"/>
      <w:numFmt w:val="bullet"/>
      <w:lvlText w:val=""/>
      <w:lvlJc w:val="left"/>
      <w:pPr>
        <w:ind w:left="2880" w:hanging="360"/>
      </w:pPr>
      <w:rPr>
        <w:rFonts w:ascii="Symbol" w:hAnsi="Symbol" w:cs="Symbol" w:hint="default"/>
      </w:rPr>
    </w:lvl>
    <w:lvl w:ilvl="4" w:tplc="A796BB9C">
      <w:start w:val="1"/>
      <w:numFmt w:val="bullet"/>
      <w:lvlText w:val="o"/>
      <w:lvlJc w:val="left"/>
      <w:pPr>
        <w:ind w:left="3600" w:hanging="360"/>
      </w:pPr>
      <w:rPr>
        <w:rFonts w:ascii="Courier New" w:hAnsi="Courier New" w:cs="Courier New" w:hint="default"/>
      </w:rPr>
    </w:lvl>
    <w:lvl w:ilvl="5" w:tplc="C8C276B6">
      <w:start w:val="1"/>
      <w:numFmt w:val="bullet"/>
      <w:lvlText w:val=""/>
      <w:lvlJc w:val="left"/>
      <w:pPr>
        <w:ind w:left="4320" w:hanging="360"/>
      </w:pPr>
      <w:rPr>
        <w:rFonts w:ascii="Wingdings" w:hAnsi="Wingdings" w:cs="Wingdings" w:hint="default"/>
      </w:rPr>
    </w:lvl>
    <w:lvl w:ilvl="6" w:tplc="B3541656">
      <w:start w:val="1"/>
      <w:numFmt w:val="bullet"/>
      <w:lvlText w:val=""/>
      <w:lvlJc w:val="left"/>
      <w:pPr>
        <w:ind w:left="5040" w:hanging="360"/>
      </w:pPr>
      <w:rPr>
        <w:rFonts w:ascii="Symbol" w:hAnsi="Symbol" w:cs="Symbol" w:hint="default"/>
      </w:rPr>
    </w:lvl>
    <w:lvl w:ilvl="7" w:tplc="36C0C29C">
      <w:start w:val="1"/>
      <w:numFmt w:val="bullet"/>
      <w:lvlText w:val="o"/>
      <w:lvlJc w:val="left"/>
      <w:pPr>
        <w:ind w:left="5760" w:hanging="360"/>
      </w:pPr>
      <w:rPr>
        <w:rFonts w:ascii="Courier New" w:hAnsi="Courier New" w:cs="Courier New" w:hint="default"/>
      </w:rPr>
    </w:lvl>
    <w:lvl w:ilvl="8" w:tplc="594062C8">
      <w:start w:val="1"/>
      <w:numFmt w:val="bullet"/>
      <w:lvlText w:val=""/>
      <w:lvlJc w:val="left"/>
      <w:pPr>
        <w:ind w:left="6480" w:hanging="360"/>
      </w:pPr>
      <w:rPr>
        <w:rFonts w:ascii="Wingdings" w:hAnsi="Wingdings" w:cs="Wingdings" w:hint="default"/>
      </w:rPr>
    </w:lvl>
  </w:abstractNum>
  <w:abstractNum w:abstractNumId="55" w15:restartNumberingAfterBreak="0">
    <w:nsid w:val="705D6F85"/>
    <w:multiLevelType w:val="hybridMultilevel"/>
    <w:tmpl w:val="39C25A8A"/>
    <w:lvl w:ilvl="0" w:tplc="F2FEC2BC">
      <w:start w:val="1"/>
      <w:numFmt w:val="bullet"/>
      <w:lvlText w:val=""/>
      <w:lvlJc w:val="left"/>
      <w:pPr>
        <w:ind w:left="720" w:hanging="360"/>
      </w:pPr>
      <w:rPr>
        <w:rFonts w:ascii="Symbol" w:hAnsi="Symbol" w:cs="Symbol" w:hint="default"/>
        <w:sz w:val="18"/>
        <w:szCs w:val="18"/>
      </w:rPr>
    </w:lvl>
    <w:lvl w:ilvl="1" w:tplc="38B013B0">
      <w:start w:val="1"/>
      <w:numFmt w:val="bullet"/>
      <w:lvlText w:val="o"/>
      <w:lvlJc w:val="left"/>
      <w:pPr>
        <w:ind w:left="1440" w:hanging="360"/>
      </w:pPr>
      <w:rPr>
        <w:rFonts w:ascii="Courier New" w:hAnsi="Courier New" w:cs="Courier New" w:hint="default"/>
      </w:rPr>
    </w:lvl>
    <w:lvl w:ilvl="2" w:tplc="BCF4842C">
      <w:start w:val="1"/>
      <w:numFmt w:val="bullet"/>
      <w:lvlText w:val=""/>
      <w:lvlJc w:val="left"/>
      <w:pPr>
        <w:ind w:left="2160" w:hanging="360"/>
      </w:pPr>
      <w:rPr>
        <w:rFonts w:ascii="Wingdings" w:hAnsi="Wingdings" w:cs="Wingdings" w:hint="default"/>
      </w:rPr>
    </w:lvl>
    <w:lvl w:ilvl="3" w:tplc="F7482026">
      <w:start w:val="1"/>
      <w:numFmt w:val="bullet"/>
      <w:lvlText w:val=""/>
      <w:lvlJc w:val="left"/>
      <w:pPr>
        <w:ind w:left="2880" w:hanging="360"/>
      </w:pPr>
      <w:rPr>
        <w:rFonts w:ascii="Symbol" w:hAnsi="Symbol" w:cs="Symbol" w:hint="default"/>
      </w:rPr>
    </w:lvl>
    <w:lvl w:ilvl="4" w:tplc="C498872C">
      <w:start w:val="1"/>
      <w:numFmt w:val="bullet"/>
      <w:lvlText w:val="o"/>
      <w:lvlJc w:val="left"/>
      <w:pPr>
        <w:ind w:left="3600" w:hanging="360"/>
      </w:pPr>
      <w:rPr>
        <w:rFonts w:ascii="Courier New" w:hAnsi="Courier New" w:cs="Courier New" w:hint="default"/>
      </w:rPr>
    </w:lvl>
    <w:lvl w:ilvl="5" w:tplc="0AF24E2A">
      <w:start w:val="1"/>
      <w:numFmt w:val="bullet"/>
      <w:lvlText w:val=""/>
      <w:lvlJc w:val="left"/>
      <w:pPr>
        <w:ind w:left="4320" w:hanging="360"/>
      </w:pPr>
      <w:rPr>
        <w:rFonts w:ascii="Wingdings" w:hAnsi="Wingdings" w:cs="Wingdings" w:hint="default"/>
      </w:rPr>
    </w:lvl>
    <w:lvl w:ilvl="6" w:tplc="F88A7540">
      <w:start w:val="1"/>
      <w:numFmt w:val="bullet"/>
      <w:lvlText w:val=""/>
      <w:lvlJc w:val="left"/>
      <w:pPr>
        <w:ind w:left="5040" w:hanging="360"/>
      </w:pPr>
      <w:rPr>
        <w:rFonts w:ascii="Symbol" w:hAnsi="Symbol" w:cs="Symbol" w:hint="default"/>
      </w:rPr>
    </w:lvl>
    <w:lvl w:ilvl="7" w:tplc="7B7EF17C">
      <w:start w:val="1"/>
      <w:numFmt w:val="bullet"/>
      <w:lvlText w:val="o"/>
      <w:lvlJc w:val="left"/>
      <w:pPr>
        <w:ind w:left="5760" w:hanging="360"/>
      </w:pPr>
      <w:rPr>
        <w:rFonts w:ascii="Courier New" w:hAnsi="Courier New" w:cs="Courier New" w:hint="default"/>
      </w:rPr>
    </w:lvl>
    <w:lvl w:ilvl="8" w:tplc="BFF80266">
      <w:start w:val="1"/>
      <w:numFmt w:val="bullet"/>
      <w:lvlText w:val=""/>
      <w:lvlJc w:val="left"/>
      <w:pPr>
        <w:ind w:left="6480" w:hanging="360"/>
      </w:pPr>
      <w:rPr>
        <w:rFonts w:ascii="Wingdings" w:hAnsi="Wingdings" w:cs="Wingdings" w:hint="default"/>
      </w:rPr>
    </w:lvl>
  </w:abstractNum>
  <w:abstractNum w:abstractNumId="56" w15:restartNumberingAfterBreak="0">
    <w:nsid w:val="743B516B"/>
    <w:multiLevelType w:val="hybridMultilevel"/>
    <w:tmpl w:val="63C6325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55C1524"/>
    <w:multiLevelType w:val="hybridMultilevel"/>
    <w:tmpl w:val="570A8664"/>
    <w:lvl w:ilvl="0" w:tplc="40F44E22">
      <w:start w:val="1"/>
      <w:numFmt w:val="bullet"/>
      <w:lvlText w:val=""/>
      <w:lvlJc w:val="left"/>
      <w:pPr>
        <w:ind w:left="720" w:hanging="360"/>
      </w:pPr>
      <w:rPr>
        <w:rFonts w:ascii="Symbol" w:hAnsi="Symbol" w:cs="Symbol" w:hint="default"/>
        <w:sz w:val="18"/>
        <w:szCs w:val="18"/>
      </w:rPr>
    </w:lvl>
    <w:lvl w:ilvl="1" w:tplc="F7AAB554">
      <w:start w:val="1"/>
      <w:numFmt w:val="bullet"/>
      <w:lvlText w:val="o"/>
      <w:lvlJc w:val="left"/>
      <w:pPr>
        <w:ind w:left="1440" w:hanging="360"/>
      </w:pPr>
      <w:rPr>
        <w:rFonts w:ascii="Courier New" w:hAnsi="Courier New" w:cs="Courier New" w:hint="default"/>
      </w:rPr>
    </w:lvl>
    <w:lvl w:ilvl="2" w:tplc="CFB4B424">
      <w:start w:val="1"/>
      <w:numFmt w:val="bullet"/>
      <w:lvlText w:val=""/>
      <w:lvlJc w:val="left"/>
      <w:pPr>
        <w:ind w:left="2160" w:hanging="360"/>
      </w:pPr>
      <w:rPr>
        <w:rFonts w:ascii="Wingdings" w:hAnsi="Wingdings" w:cs="Wingdings" w:hint="default"/>
      </w:rPr>
    </w:lvl>
    <w:lvl w:ilvl="3" w:tplc="7884ECD6">
      <w:start w:val="1"/>
      <w:numFmt w:val="bullet"/>
      <w:lvlText w:val=""/>
      <w:lvlJc w:val="left"/>
      <w:pPr>
        <w:ind w:left="2880" w:hanging="360"/>
      </w:pPr>
      <w:rPr>
        <w:rFonts w:ascii="Symbol" w:hAnsi="Symbol" w:cs="Symbol" w:hint="default"/>
      </w:rPr>
    </w:lvl>
    <w:lvl w:ilvl="4" w:tplc="4ED24CE6">
      <w:start w:val="1"/>
      <w:numFmt w:val="bullet"/>
      <w:lvlText w:val="o"/>
      <w:lvlJc w:val="left"/>
      <w:pPr>
        <w:ind w:left="3600" w:hanging="360"/>
      </w:pPr>
      <w:rPr>
        <w:rFonts w:ascii="Courier New" w:hAnsi="Courier New" w:cs="Courier New" w:hint="default"/>
      </w:rPr>
    </w:lvl>
    <w:lvl w:ilvl="5" w:tplc="9E6C045E">
      <w:start w:val="1"/>
      <w:numFmt w:val="bullet"/>
      <w:lvlText w:val=""/>
      <w:lvlJc w:val="left"/>
      <w:pPr>
        <w:ind w:left="4320" w:hanging="360"/>
      </w:pPr>
      <w:rPr>
        <w:rFonts w:ascii="Wingdings" w:hAnsi="Wingdings" w:cs="Wingdings" w:hint="default"/>
      </w:rPr>
    </w:lvl>
    <w:lvl w:ilvl="6" w:tplc="05BC3600">
      <w:start w:val="1"/>
      <w:numFmt w:val="bullet"/>
      <w:lvlText w:val=""/>
      <w:lvlJc w:val="left"/>
      <w:pPr>
        <w:ind w:left="5040" w:hanging="360"/>
      </w:pPr>
      <w:rPr>
        <w:rFonts w:ascii="Symbol" w:hAnsi="Symbol" w:cs="Symbol" w:hint="default"/>
      </w:rPr>
    </w:lvl>
    <w:lvl w:ilvl="7" w:tplc="1B365DAA">
      <w:start w:val="1"/>
      <w:numFmt w:val="bullet"/>
      <w:lvlText w:val="o"/>
      <w:lvlJc w:val="left"/>
      <w:pPr>
        <w:ind w:left="5760" w:hanging="360"/>
      </w:pPr>
      <w:rPr>
        <w:rFonts w:ascii="Courier New" w:hAnsi="Courier New" w:cs="Courier New" w:hint="default"/>
      </w:rPr>
    </w:lvl>
    <w:lvl w:ilvl="8" w:tplc="AF888EEA">
      <w:start w:val="1"/>
      <w:numFmt w:val="bullet"/>
      <w:lvlText w:val=""/>
      <w:lvlJc w:val="left"/>
      <w:pPr>
        <w:ind w:left="6480" w:hanging="360"/>
      </w:pPr>
      <w:rPr>
        <w:rFonts w:ascii="Wingdings" w:hAnsi="Wingdings" w:cs="Wingdings" w:hint="default"/>
      </w:rPr>
    </w:lvl>
  </w:abstractNum>
  <w:abstractNum w:abstractNumId="58" w15:restartNumberingAfterBreak="0">
    <w:nsid w:val="789711E1"/>
    <w:multiLevelType w:val="hybridMultilevel"/>
    <w:tmpl w:val="2474C876"/>
    <w:lvl w:ilvl="0" w:tplc="EF2AD95C">
      <w:start w:val="1"/>
      <w:numFmt w:val="bullet"/>
      <w:lvlText w:val=""/>
      <w:lvlJc w:val="left"/>
      <w:pPr>
        <w:ind w:left="720" w:hanging="360"/>
      </w:pPr>
      <w:rPr>
        <w:rFonts w:ascii="Symbol" w:hAnsi="Symbol" w:cs="Symbol" w:hint="default"/>
        <w:sz w:val="18"/>
        <w:szCs w:val="18"/>
      </w:rPr>
    </w:lvl>
    <w:lvl w:ilvl="1" w:tplc="3B00BF0C">
      <w:start w:val="1"/>
      <w:numFmt w:val="bullet"/>
      <w:lvlText w:val="o"/>
      <w:lvlJc w:val="left"/>
      <w:pPr>
        <w:ind w:left="1440" w:hanging="360"/>
      </w:pPr>
      <w:rPr>
        <w:rFonts w:ascii="Courier New" w:hAnsi="Courier New" w:cs="Courier New" w:hint="default"/>
      </w:rPr>
    </w:lvl>
    <w:lvl w:ilvl="2" w:tplc="E3F27644">
      <w:start w:val="1"/>
      <w:numFmt w:val="bullet"/>
      <w:lvlText w:val=""/>
      <w:lvlJc w:val="left"/>
      <w:pPr>
        <w:ind w:left="2160" w:hanging="360"/>
      </w:pPr>
      <w:rPr>
        <w:rFonts w:ascii="Wingdings" w:hAnsi="Wingdings" w:cs="Wingdings" w:hint="default"/>
      </w:rPr>
    </w:lvl>
    <w:lvl w:ilvl="3" w:tplc="AE5EEE96">
      <w:start w:val="1"/>
      <w:numFmt w:val="bullet"/>
      <w:lvlText w:val=""/>
      <w:lvlJc w:val="left"/>
      <w:pPr>
        <w:ind w:left="2880" w:hanging="360"/>
      </w:pPr>
      <w:rPr>
        <w:rFonts w:ascii="Symbol" w:hAnsi="Symbol" w:cs="Symbol" w:hint="default"/>
      </w:rPr>
    </w:lvl>
    <w:lvl w:ilvl="4" w:tplc="AEEACD36">
      <w:start w:val="1"/>
      <w:numFmt w:val="bullet"/>
      <w:lvlText w:val="o"/>
      <w:lvlJc w:val="left"/>
      <w:pPr>
        <w:ind w:left="3600" w:hanging="360"/>
      </w:pPr>
      <w:rPr>
        <w:rFonts w:ascii="Courier New" w:hAnsi="Courier New" w:cs="Courier New" w:hint="default"/>
      </w:rPr>
    </w:lvl>
    <w:lvl w:ilvl="5" w:tplc="0D364B8A">
      <w:start w:val="1"/>
      <w:numFmt w:val="bullet"/>
      <w:lvlText w:val=""/>
      <w:lvlJc w:val="left"/>
      <w:pPr>
        <w:ind w:left="4320" w:hanging="360"/>
      </w:pPr>
      <w:rPr>
        <w:rFonts w:ascii="Wingdings" w:hAnsi="Wingdings" w:cs="Wingdings" w:hint="default"/>
      </w:rPr>
    </w:lvl>
    <w:lvl w:ilvl="6" w:tplc="4C328206">
      <w:start w:val="1"/>
      <w:numFmt w:val="bullet"/>
      <w:lvlText w:val=""/>
      <w:lvlJc w:val="left"/>
      <w:pPr>
        <w:ind w:left="5040" w:hanging="360"/>
      </w:pPr>
      <w:rPr>
        <w:rFonts w:ascii="Symbol" w:hAnsi="Symbol" w:cs="Symbol" w:hint="default"/>
      </w:rPr>
    </w:lvl>
    <w:lvl w:ilvl="7" w:tplc="A1140426">
      <w:start w:val="1"/>
      <w:numFmt w:val="bullet"/>
      <w:lvlText w:val="o"/>
      <w:lvlJc w:val="left"/>
      <w:pPr>
        <w:ind w:left="5760" w:hanging="360"/>
      </w:pPr>
      <w:rPr>
        <w:rFonts w:ascii="Courier New" w:hAnsi="Courier New" w:cs="Courier New" w:hint="default"/>
      </w:rPr>
    </w:lvl>
    <w:lvl w:ilvl="8" w:tplc="930E21D6">
      <w:start w:val="1"/>
      <w:numFmt w:val="bullet"/>
      <w:lvlText w:val=""/>
      <w:lvlJc w:val="left"/>
      <w:pPr>
        <w:ind w:left="6480" w:hanging="360"/>
      </w:pPr>
      <w:rPr>
        <w:rFonts w:ascii="Wingdings" w:hAnsi="Wingdings" w:cs="Wingdings" w:hint="default"/>
      </w:rPr>
    </w:lvl>
  </w:abstractNum>
  <w:num w:numId="1" w16cid:durableId="105273586">
    <w:abstractNumId w:val="40"/>
  </w:num>
  <w:num w:numId="2" w16cid:durableId="993874877">
    <w:abstractNumId w:val="42"/>
  </w:num>
  <w:num w:numId="3" w16cid:durableId="2108040161">
    <w:abstractNumId w:val="47"/>
  </w:num>
  <w:num w:numId="4" w16cid:durableId="2118021536">
    <w:abstractNumId w:val="41"/>
  </w:num>
  <w:num w:numId="5" w16cid:durableId="711660475">
    <w:abstractNumId w:val="23"/>
  </w:num>
  <w:num w:numId="6" w16cid:durableId="2091389066">
    <w:abstractNumId w:val="20"/>
  </w:num>
  <w:num w:numId="7" w16cid:durableId="1943297585">
    <w:abstractNumId w:val="38"/>
  </w:num>
  <w:num w:numId="8" w16cid:durableId="360085797">
    <w:abstractNumId w:val="10"/>
  </w:num>
  <w:num w:numId="9" w16cid:durableId="1214537914">
    <w:abstractNumId w:val="45"/>
  </w:num>
  <w:num w:numId="10" w16cid:durableId="1690447783">
    <w:abstractNumId w:val="33"/>
  </w:num>
  <w:num w:numId="11" w16cid:durableId="518154485">
    <w:abstractNumId w:val="28"/>
  </w:num>
  <w:num w:numId="12" w16cid:durableId="1581332809">
    <w:abstractNumId w:val="50"/>
  </w:num>
  <w:num w:numId="13" w16cid:durableId="1572278940">
    <w:abstractNumId w:val="1"/>
  </w:num>
  <w:num w:numId="14" w16cid:durableId="1394963199">
    <w:abstractNumId w:val="58"/>
  </w:num>
  <w:num w:numId="15" w16cid:durableId="747073942">
    <w:abstractNumId w:val="0"/>
  </w:num>
  <w:num w:numId="16" w16cid:durableId="2102141700">
    <w:abstractNumId w:val="39"/>
  </w:num>
  <w:num w:numId="17" w16cid:durableId="425151660">
    <w:abstractNumId w:val="12"/>
  </w:num>
  <w:num w:numId="18" w16cid:durableId="64763913">
    <w:abstractNumId w:val="54"/>
  </w:num>
  <w:num w:numId="19" w16cid:durableId="1786735413">
    <w:abstractNumId w:val="27"/>
  </w:num>
  <w:num w:numId="20" w16cid:durableId="2105563202">
    <w:abstractNumId w:val="14"/>
  </w:num>
  <w:num w:numId="21" w16cid:durableId="185995014">
    <w:abstractNumId w:val="22"/>
  </w:num>
  <w:num w:numId="22" w16cid:durableId="620963671">
    <w:abstractNumId w:val="57"/>
  </w:num>
  <w:num w:numId="23" w16cid:durableId="613437839">
    <w:abstractNumId w:val="16"/>
  </w:num>
  <w:num w:numId="24" w16cid:durableId="1028218462">
    <w:abstractNumId w:val="55"/>
  </w:num>
  <w:num w:numId="25" w16cid:durableId="1117259539">
    <w:abstractNumId w:val="44"/>
  </w:num>
  <w:num w:numId="26" w16cid:durableId="1587029830">
    <w:abstractNumId w:val="3"/>
  </w:num>
  <w:num w:numId="27" w16cid:durableId="1776708272">
    <w:abstractNumId w:val="4"/>
  </w:num>
  <w:num w:numId="28" w16cid:durableId="719017281">
    <w:abstractNumId w:val="48"/>
  </w:num>
  <w:num w:numId="29" w16cid:durableId="253517450">
    <w:abstractNumId w:val="21"/>
  </w:num>
  <w:num w:numId="30" w16cid:durableId="314340024">
    <w:abstractNumId w:val="34"/>
  </w:num>
  <w:num w:numId="31" w16cid:durableId="3243336">
    <w:abstractNumId w:val="17"/>
  </w:num>
  <w:num w:numId="32" w16cid:durableId="1895699691">
    <w:abstractNumId w:val="6"/>
  </w:num>
  <w:num w:numId="33" w16cid:durableId="641161065">
    <w:abstractNumId w:val="13"/>
  </w:num>
  <w:num w:numId="34" w16cid:durableId="932785087">
    <w:abstractNumId w:val="56"/>
  </w:num>
  <w:num w:numId="35" w16cid:durableId="1472553037">
    <w:abstractNumId w:val="29"/>
  </w:num>
  <w:num w:numId="36" w16cid:durableId="251209692">
    <w:abstractNumId w:val="46"/>
  </w:num>
  <w:num w:numId="37" w16cid:durableId="598409296">
    <w:abstractNumId w:val="31"/>
  </w:num>
  <w:num w:numId="38" w16cid:durableId="893007195">
    <w:abstractNumId w:val="26"/>
  </w:num>
  <w:num w:numId="39" w16cid:durableId="1641228148">
    <w:abstractNumId w:val="37"/>
  </w:num>
  <w:num w:numId="40" w16cid:durableId="916523458">
    <w:abstractNumId w:val="2"/>
  </w:num>
  <w:num w:numId="41" w16cid:durableId="2134208716">
    <w:abstractNumId w:val="7"/>
  </w:num>
  <w:num w:numId="42" w16cid:durableId="1930189361">
    <w:abstractNumId w:val="36"/>
  </w:num>
  <w:num w:numId="43" w16cid:durableId="2109109449">
    <w:abstractNumId w:val="11"/>
  </w:num>
  <w:num w:numId="44" w16cid:durableId="107631206">
    <w:abstractNumId w:val="51"/>
  </w:num>
  <w:num w:numId="45" w16cid:durableId="479230654">
    <w:abstractNumId w:val="15"/>
  </w:num>
  <w:num w:numId="46" w16cid:durableId="1548639083">
    <w:abstractNumId w:val="43"/>
  </w:num>
  <w:num w:numId="47" w16cid:durableId="1404140938">
    <w:abstractNumId w:val="49"/>
  </w:num>
  <w:num w:numId="48" w16cid:durableId="463352339">
    <w:abstractNumId w:val="32"/>
  </w:num>
  <w:num w:numId="49" w16cid:durableId="1358655411">
    <w:abstractNumId w:val="53"/>
  </w:num>
  <w:num w:numId="50" w16cid:durableId="1058556336">
    <w:abstractNumId w:val="35"/>
  </w:num>
  <w:num w:numId="51" w16cid:durableId="208020287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29728175">
    <w:abstractNumId w:val="5"/>
  </w:num>
  <w:num w:numId="53" w16cid:durableId="1783068978">
    <w:abstractNumId w:val="24"/>
  </w:num>
  <w:num w:numId="54" w16cid:durableId="892085112">
    <w:abstractNumId w:val="19"/>
  </w:num>
  <w:num w:numId="55" w16cid:durableId="1282760678">
    <w:abstractNumId w:val="52"/>
  </w:num>
  <w:num w:numId="56" w16cid:durableId="1336880732">
    <w:abstractNumId w:val="18"/>
  </w:num>
  <w:num w:numId="57" w16cid:durableId="494230267">
    <w:abstractNumId w:val="9"/>
  </w:num>
  <w:num w:numId="58" w16cid:durableId="1036126459">
    <w:abstractNumId w:val="25"/>
  </w:num>
  <w:num w:numId="59" w16cid:durableId="10523432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77942"/>
    <w:rsid w:val="00083CA0"/>
    <w:rsid w:val="00097F4A"/>
    <w:rsid w:val="000C5527"/>
    <w:rsid w:val="000E76C6"/>
    <w:rsid w:val="00120518"/>
    <w:rsid w:val="0012644D"/>
    <w:rsid w:val="00127127"/>
    <w:rsid w:val="00134892"/>
    <w:rsid w:val="00155731"/>
    <w:rsid w:val="001A238E"/>
    <w:rsid w:val="001E79DD"/>
    <w:rsid w:val="00204EDB"/>
    <w:rsid w:val="002634AA"/>
    <w:rsid w:val="002810A6"/>
    <w:rsid w:val="002C3E6C"/>
    <w:rsid w:val="002D58B5"/>
    <w:rsid w:val="0033249E"/>
    <w:rsid w:val="00337E4D"/>
    <w:rsid w:val="00343395"/>
    <w:rsid w:val="003A1AA2"/>
    <w:rsid w:val="003B66B8"/>
    <w:rsid w:val="0044192B"/>
    <w:rsid w:val="004702FB"/>
    <w:rsid w:val="004705C3"/>
    <w:rsid w:val="00471503"/>
    <w:rsid w:val="0049479E"/>
    <w:rsid w:val="004B21B5"/>
    <w:rsid w:val="004D2F9F"/>
    <w:rsid w:val="004F2927"/>
    <w:rsid w:val="0052142A"/>
    <w:rsid w:val="0053510E"/>
    <w:rsid w:val="005423BF"/>
    <w:rsid w:val="005B6195"/>
    <w:rsid w:val="006217D9"/>
    <w:rsid w:val="006347C3"/>
    <w:rsid w:val="0065285F"/>
    <w:rsid w:val="006543CF"/>
    <w:rsid w:val="0065706E"/>
    <w:rsid w:val="00671E35"/>
    <w:rsid w:val="006975C6"/>
    <w:rsid w:val="006A5918"/>
    <w:rsid w:val="006B2936"/>
    <w:rsid w:val="006E6115"/>
    <w:rsid w:val="006F1DA5"/>
    <w:rsid w:val="007109D5"/>
    <w:rsid w:val="0077404C"/>
    <w:rsid w:val="00785F39"/>
    <w:rsid w:val="007C3EA0"/>
    <w:rsid w:val="007D6FB3"/>
    <w:rsid w:val="007E0E83"/>
    <w:rsid w:val="007E719D"/>
    <w:rsid w:val="0081641C"/>
    <w:rsid w:val="008278F5"/>
    <w:rsid w:val="00870E98"/>
    <w:rsid w:val="0087432F"/>
    <w:rsid w:val="008B72CE"/>
    <w:rsid w:val="00930868"/>
    <w:rsid w:val="00932954"/>
    <w:rsid w:val="00935A03"/>
    <w:rsid w:val="00960022"/>
    <w:rsid w:val="0096799C"/>
    <w:rsid w:val="00985BCE"/>
    <w:rsid w:val="009F2D86"/>
    <w:rsid w:val="00A157E4"/>
    <w:rsid w:val="00A45964"/>
    <w:rsid w:val="00A52459"/>
    <w:rsid w:val="00A97B99"/>
    <w:rsid w:val="00AA329F"/>
    <w:rsid w:val="00AE276F"/>
    <w:rsid w:val="00AF7FB0"/>
    <w:rsid w:val="00B05771"/>
    <w:rsid w:val="00B169F3"/>
    <w:rsid w:val="00B757D1"/>
    <w:rsid w:val="00B93434"/>
    <w:rsid w:val="00BC2D61"/>
    <w:rsid w:val="00BF3685"/>
    <w:rsid w:val="00C02C39"/>
    <w:rsid w:val="00C02EF0"/>
    <w:rsid w:val="00C125C6"/>
    <w:rsid w:val="00C143F0"/>
    <w:rsid w:val="00C24613"/>
    <w:rsid w:val="00C315C9"/>
    <w:rsid w:val="00C4793C"/>
    <w:rsid w:val="00C723BB"/>
    <w:rsid w:val="00CA6AC0"/>
    <w:rsid w:val="00CD6E25"/>
    <w:rsid w:val="00CE597D"/>
    <w:rsid w:val="00CF375E"/>
    <w:rsid w:val="00D379CF"/>
    <w:rsid w:val="00D60A0B"/>
    <w:rsid w:val="00D7467F"/>
    <w:rsid w:val="00D80CBE"/>
    <w:rsid w:val="00D83404"/>
    <w:rsid w:val="00D931BF"/>
    <w:rsid w:val="00DA382B"/>
    <w:rsid w:val="00DD2FA1"/>
    <w:rsid w:val="00DF4A06"/>
    <w:rsid w:val="00E27CE3"/>
    <w:rsid w:val="00E55B9D"/>
    <w:rsid w:val="00EB7440"/>
    <w:rsid w:val="00ED41BC"/>
    <w:rsid w:val="00EF3AE5"/>
    <w:rsid w:val="00F83287"/>
    <w:rsid w:val="00F851F3"/>
    <w:rsid w:val="00FB3258"/>
    <w:rsid w:val="00FB78F5"/>
    <w:rsid w:val="00FC2646"/>
    <w:rsid w:val="00FC7625"/>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CAC9B7"/>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9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Liste 1,Naslov .1,za tekst,Označevanje,List Paragraph1,List Paragraph2,Colorful List - Accent 11,Literatura - znanstveno,UEDAŞ Bullet,abc siralı"/>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Liste 1 Char,Naslov .1 Char,za tekst Char,Označevanje Char,List Paragraph1 Char,List Paragraph2 Char,Colorful List - Accent 11 Char,Literatura - znanstveno Char,UEDAŞ Bullet Char"/>
    <w:link w:val="ListParagraph"/>
    <w:uiPriority w:val="34"/>
    <w:qFormat/>
    <w:locked/>
    <w:rsid w:val="0096799C"/>
    <w:rPr>
      <w:rFonts w:ascii="Helvetica" w:hAnsi="Helvetica"/>
    </w:rPr>
  </w:style>
  <w:style w:type="paragraph" w:customStyle="1" w:styleId="datumtevilka">
    <w:name w:val="datum številka"/>
    <w:basedOn w:val="Normal"/>
    <w:qFormat/>
    <w:rsid w:val="0096799C"/>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96799C"/>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96799C"/>
    <w:rPr>
      <w:b/>
      <w:bCs/>
    </w:rPr>
  </w:style>
  <w:style w:type="paragraph" w:customStyle="1" w:styleId="Text">
    <w:name w:val="Text"/>
    <w:basedOn w:val="Normal"/>
    <w:next w:val="Normal"/>
    <w:link w:val="TextZnak"/>
    <w:qFormat/>
    <w:rsid w:val="0087432F"/>
    <w:pPr>
      <w:spacing w:after="120"/>
      <w:jc w:val="both"/>
    </w:pPr>
    <w:rPr>
      <w:rFonts w:ascii="Arial Unicode MS CE" w:eastAsia="Times New Roman" w:hAnsi="Arial Unicode MS CE" w:cs="Arial Unicode MS CE"/>
      <w:sz w:val="20"/>
      <w:szCs w:val="20"/>
    </w:rPr>
  </w:style>
  <w:style w:type="character" w:customStyle="1" w:styleId="TextZnak">
    <w:name w:val="Text Znak"/>
    <w:basedOn w:val="DefaultParagraphFont"/>
    <w:link w:val="Text"/>
    <w:rsid w:val="0087432F"/>
    <w:rPr>
      <w:rFonts w:ascii="Arial Unicode MS CE" w:eastAsia="Times New Roman" w:hAnsi="Arial Unicode MS CE" w:cs="Arial Unicode MS CE"/>
      <w:sz w:val="20"/>
      <w:szCs w:val="20"/>
    </w:rPr>
  </w:style>
  <w:style w:type="character" w:styleId="CommentReference">
    <w:name w:val="annotation reference"/>
    <w:basedOn w:val="DefaultParagraphFont"/>
    <w:uiPriority w:val="99"/>
    <w:semiHidden/>
    <w:unhideWhenUsed/>
    <w:rsid w:val="00FB78F5"/>
    <w:rPr>
      <w:sz w:val="16"/>
      <w:szCs w:val="16"/>
    </w:rPr>
  </w:style>
  <w:style w:type="paragraph" w:styleId="CommentText">
    <w:name w:val="annotation text"/>
    <w:basedOn w:val="Normal"/>
    <w:link w:val="CommentTextChar"/>
    <w:uiPriority w:val="99"/>
    <w:semiHidden/>
    <w:unhideWhenUsed/>
    <w:rsid w:val="00FB78F5"/>
    <w:pPr>
      <w:spacing w:line="240" w:lineRule="auto"/>
    </w:pPr>
    <w:rPr>
      <w:sz w:val="20"/>
      <w:szCs w:val="20"/>
    </w:rPr>
  </w:style>
  <w:style w:type="character" w:customStyle="1" w:styleId="CommentTextChar">
    <w:name w:val="Comment Text Char"/>
    <w:basedOn w:val="DefaultParagraphFont"/>
    <w:link w:val="CommentText"/>
    <w:uiPriority w:val="99"/>
    <w:semiHidden/>
    <w:rsid w:val="00FB78F5"/>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FB78F5"/>
    <w:rPr>
      <w:b/>
      <w:bCs/>
    </w:rPr>
  </w:style>
  <w:style w:type="character" w:customStyle="1" w:styleId="CommentSubjectChar">
    <w:name w:val="Comment Subject Char"/>
    <w:basedOn w:val="CommentTextChar"/>
    <w:link w:val="CommentSubject"/>
    <w:uiPriority w:val="99"/>
    <w:semiHidden/>
    <w:rsid w:val="00FB78F5"/>
    <w:rPr>
      <w:rFonts w:ascii="Helvetica" w:hAnsi="Helvetica"/>
      <w:b/>
      <w:bCs/>
      <w:sz w:val="20"/>
      <w:szCs w:val="20"/>
    </w:rPr>
  </w:style>
  <w:style w:type="paragraph" w:styleId="Revision">
    <w:name w:val="Revision"/>
    <w:hidden/>
    <w:uiPriority w:val="99"/>
    <w:semiHidden/>
    <w:rsid w:val="00FB78F5"/>
    <w:pPr>
      <w:spacing w:after="0" w:line="240" w:lineRule="auto"/>
    </w:pPr>
    <w:rPr>
      <w:rFonts w:ascii="Helvetica" w:hAnsi="Helvetica"/>
    </w:rPr>
  </w:style>
  <w:style w:type="paragraph" w:styleId="FootnoteText">
    <w:name w:val="footnote text"/>
    <w:basedOn w:val="Normal"/>
    <w:link w:val="FootnoteTextChar"/>
    <w:uiPriority w:val="99"/>
    <w:semiHidden/>
    <w:unhideWhenUsed/>
    <w:rsid w:val="00671E3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71E35"/>
    <w:rPr>
      <w:rFonts w:ascii="Helvetica" w:hAnsi="Helvetica"/>
      <w:sz w:val="20"/>
      <w:szCs w:val="20"/>
    </w:rPr>
  </w:style>
  <w:style w:type="character" w:styleId="FootnoteReference">
    <w:name w:val="footnote reference"/>
    <w:basedOn w:val="DefaultParagraphFont"/>
    <w:uiPriority w:val="99"/>
    <w:semiHidden/>
    <w:unhideWhenUsed/>
    <w:rsid w:val="00671E3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7880</Words>
  <Characters>44920</Characters>
  <Application>Microsoft Office Word</Application>
  <DocSecurity>0</DocSecurity>
  <Lines>374</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dcterms:created xsi:type="dcterms:W3CDTF">2024-09-11T20:19:00Z</dcterms:created>
  <dcterms:modified xsi:type="dcterms:W3CDTF">2024-09-11T20:22:00Z</dcterms:modified>
</cp:coreProperties>
</file>